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479BE" w14:textId="06F43DB3" w:rsidR="00FF6836" w:rsidRPr="007A377A" w:rsidRDefault="00FF6836" w:rsidP="007A377A">
      <w:pPr>
        <w:spacing w:line="324" w:lineRule="auto"/>
        <w:rPr>
          <w:rFonts w:asciiTheme="minorHAnsi" w:hAnsiTheme="minorHAnsi" w:cstheme="minorHAnsi"/>
          <w:sz w:val="18"/>
          <w:szCs w:val="18"/>
        </w:rPr>
      </w:pPr>
    </w:p>
    <w:p w14:paraId="4D6D6D8A" w14:textId="7A102D7B" w:rsidR="00D00F96" w:rsidRDefault="00D00F96" w:rsidP="007A377A">
      <w:pPr>
        <w:spacing w:line="324" w:lineRule="auto"/>
        <w:jc w:val="both"/>
        <w:rPr>
          <w:sz w:val="22"/>
          <w:szCs w:val="22"/>
        </w:rPr>
      </w:pPr>
    </w:p>
    <w:p w14:paraId="59ADCC88" w14:textId="7B8C5931" w:rsidR="00D00F96" w:rsidRDefault="00D00F96" w:rsidP="007A377A">
      <w:pPr>
        <w:spacing w:line="324" w:lineRule="auto"/>
        <w:jc w:val="both"/>
        <w:rPr>
          <w:sz w:val="22"/>
          <w:szCs w:val="22"/>
        </w:rPr>
      </w:pPr>
    </w:p>
    <w:p w14:paraId="551DE027" w14:textId="2017D401" w:rsidR="00A24212" w:rsidRPr="00AA2C31" w:rsidRDefault="00A24212" w:rsidP="007A377A">
      <w:pPr>
        <w:spacing w:line="324" w:lineRule="auto"/>
        <w:jc w:val="both"/>
        <w:rPr>
          <w:b/>
          <w:bCs/>
          <w:sz w:val="22"/>
          <w:szCs w:val="22"/>
        </w:rPr>
      </w:pPr>
      <w:r w:rsidRPr="00AA2C31">
        <w:rPr>
          <w:b/>
          <w:bCs/>
          <w:sz w:val="22"/>
          <w:szCs w:val="22"/>
        </w:rPr>
        <w:t>OBR-</w:t>
      </w:r>
      <w:r w:rsidR="004409AB" w:rsidRPr="00AA2C31">
        <w:rPr>
          <w:b/>
          <w:bCs/>
          <w:sz w:val="22"/>
          <w:szCs w:val="22"/>
        </w:rPr>
        <w:t>4</w:t>
      </w:r>
    </w:p>
    <w:p w14:paraId="762D215D" w14:textId="77777777" w:rsidR="00A24212" w:rsidRPr="00AA2C31" w:rsidRDefault="00A24212" w:rsidP="007A377A">
      <w:pPr>
        <w:spacing w:line="324" w:lineRule="auto"/>
        <w:jc w:val="both"/>
        <w:rPr>
          <w:b/>
          <w:bCs/>
          <w:sz w:val="22"/>
          <w:szCs w:val="22"/>
        </w:rPr>
      </w:pPr>
      <w:r w:rsidRPr="00AA2C31">
        <w:rPr>
          <w:b/>
          <w:bCs/>
          <w:sz w:val="22"/>
          <w:szCs w:val="22"/>
        </w:rPr>
        <w:t xml:space="preserve">Ponudbeni predračun </w:t>
      </w:r>
      <w:r w:rsidRPr="00AA2C31">
        <w:rPr>
          <w:b/>
          <w:bCs/>
          <w:sz w:val="22"/>
          <w:szCs w:val="22"/>
        </w:rPr>
        <w:tab/>
        <w:t xml:space="preserve"> </w:t>
      </w:r>
    </w:p>
    <w:p w14:paraId="2D63F61B" w14:textId="77777777" w:rsidR="00A24212" w:rsidRPr="00AA2C31" w:rsidRDefault="00A24212" w:rsidP="007A377A">
      <w:pPr>
        <w:spacing w:line="324" w:lineRule="auto"/>
        <w:jc w:val="both"/>
        <w:rPr>
          <w:sz w:val="22"/>
          <w:szCs w:val="22"/>
        </w:rPr>
      </w:pPr>
    </w:p>
    <w:p w14:paraId="6EE53F13" w14:textId="0E11AF92" w:rsidR="00A24212" w:rsidRPr="00AA2C31" w:rsidRDefault="00A24212" w:rsidP="007A377A">
      <w:pPr>
        <w:spacing w:line="324" w:lineRule="auto"/>
        <w:jc w:val="both"/>
        <w:rPr>
          <w:sz w:val="22"/>
          <w:szCs w:val="22"/>
        </w:rPr>
      </w:pPr>
      <w:r w:rsidRPr="00AA2C31">
        <w:rPr>
          <w:sz w:val="22"/>
          <w:szCs w:val="22"/>
        </w:rPr>
        <w:t xml:space="preserve">V postopku oddaje javnega naročila </w:t>
      </w:r>
      <w:r w:rsidR="00186946" w:rsidRPr="00AA2C31">
        <w:rPr>
          <w:sz w:val="22"/>
          <w:szCs w:val="22"/>
        </w:rPr>
        <w:t>»</w:t>
      </w:r>
      <w:r w:rsidR="00F23819" w:rsidRPr="0019567D">
        <w:rPr>
          <w:b/>
          <w:sz w:val="22"/>
          <w:szCs w:val="22"/>
        </w:rPr>
        <w:t>DOBAVA MATERIALA ZA GASTROENTEROLOŠKO ENDOSKOPSKO DIAGNOSTIKO IN ERCP ZA 4 LETA</w:t>
      </w:r>
      <w:r w:rsidR="00186946" w:rsidRPr="00AA2C31">
        <w:rPr>
          <w:sz w:val="22"/>
          <w:szCs w:val="22"/>
        </w:rPr>
        <w:t xml:space="preserve"> «</w:t>
      </w:r>
      <w:r w:rsidRPr="00AA2C31">
        <w:rPr>
          <w:sz w:val="22"/>
          <w:szCs w:val="22"/>
        </w:rPr>
        <w:t>, objavljen na Portalu javnih naročil pod  št. objave JN____/202</w:t>
      </w:r>
      <w:r w:rsidR="002F5508" w:rsidRPr="00AA2C31">
        <w:rPr>
          <w:sz w:val="22"/>
          <w:szCs w:val="22"/>
        </w:rPr>
        <w:t>2</w:t>
      </w:r>
      <w:r w:rsidRPr="00AA2C31">
        <w:rPr>
          <w:sz w:val="22"/>
          <w:szCs w:val="22"/>
        </w:rPr>
        <w:t xml:space="preserve"> podajamo ponudbeno ceno iz priloženega ponudbenega predračuna (izpolnite ustrezno)</w:t>
      </w:r>
    </w:p>
    <w:tbl>
      <w:tblPr>
        <w:tblW w:w="87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9"/>
        <w:gridCol w:w="2754"/>
        <w:gridCol w:w="1836"/>
        <w:gridCol w:w="2448"/>
      </w:tblGrid>
      <w:tr w:rsidR="00747BAA" w:rsidRPr="00AA2C31" w14:paraId="371CB2C3" w14:textId="77777777" w:rsidTr="00D00F96">
        <w:trPr>
          <w:trHeight w:val="619"/>
        </w:trPr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95B43" w14:textId="77777777" w:rsidR="00747BAA" w:rsidRPr="00AA2C31" w:rsidRDefault="00747BAA" w:rsidP="007A377A">
            <w:pPr>
              <w:spacing w:line="324" w:lineRule="auto"/>
              <w:rPr>
                <w:color w:val="000000"/>
                <w:sz w:val="22"/>
                <w:szCs w:val="22"/>
              </w:rPr>
            </w:pPr>
            <w:r w:rsidRPr="00AA2C31">
              <w:rPr>
                <w:color w:val="000000"/>
                <w:sz w:val="22"/>
                <w:szCs w:val="22"/>
              </w:rPr>
              <w:t>SKLOP</w:t>
            </w:r>
          </w:p>
        </w:tc>
        <w:tc>
          <w:tcPr>
            <w:tcW w:w="2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ED25C" w14:textId="2DC415EF" w:rsidR="00747BAA" w:rsidRPr="00AA2C31" w:rsidRDefault="00747BAA" w:rsidP="007A377A">
            <w:pPr>
              <w:spacing w:line="324" w:lineRule="auto"/>
              <w:rPr>
                <w:color w:val="000000"/>
                <w:sz w:val="22"/>
                <w:szCs w:val="22"/>
              </w:rPr>
            </w:pPr>
            <w:r w:rsidRPr="00AA2C31">
              <w:rPr>
                <w:color w:val="000000"/>
                <w:sz w:val="22"/>
                <w:szCs w:val="22"/>
              </w:rPr>
              <w:t>Vrednost brez DDV letna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8F606" w14:textId="77777777" w:rsidR="00747BAA" w:rsidRPr="00AA2C31" w:rsidRDefault="00747BAA" w:rsidP="007A377A">
            <w:pPr>
              <w:spacing w:line="324" w:lineRule="auto"/>
              <w:rPr>
                <w:color w:val="000000"/>
                <w:sz w:val="22"/>
                <w:szCs w:val="22"/>
              </w:rPr>
            </w:pPr>
            <w:r w:rsidRPr="00AA2C31">
              <w:rPr>
                <w:color w:val="000000"/>
                <w:sz w:val="22"/>
                <w:szCs w:val="22"/>
              </w:rPr>
              <w:t>Vrednost DDV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345E2" w14:textId="568A497D" w:rsidR="00747BAA" w:rsidRPr="00AA2C31" w:rsidRDefault="00747BAA" w:rsidP="007A377A">
            <w:pPr>
              <w:spacing w:line="324" w:lineRule="auto"/>
              <w:rPr>
                <w:color w:val="000000"/>
                <w:sz w:val="22"/>
                <w:szCs w:val="22"/>
              </w:rPr>
            </w:pPr>
            <w:r w:rsidRPr="00AA2C31">
              <w:rPr>
                <w:color w:val="000000"/>
                <w:sz w:val="22"/>
                <w:szCs w:val="22"/>
              </w:rPr>
              <w:t>Vrednost z DDV  letna</w:t>
            </w:r>
          </w:p>
        </w:tc>
      </w:tr>
      <w:tr w:rsidR="00747BAA" w:rsidRPr="00AA2C31" w14:paraId="15239BD1" w14:textId="77777777" w:rsidTr="00D00F96">
        <w:trPr>
          <w:trHeight w:val="308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2BD80" w14:textId="77777777" w:rsidR="00747BAA" w:rsidRPr="00AA2C31" w:rsidRDefault="00747BAA" w:rsidP="007A377A">
            <w:pPr>
              <w:spacing w:line="324" w:lineRule="auto"/>
              <w:rPr>
                <w:color w:val="000000"/>
                <w:sz w:val="22"/>
                <w:szCs w:val="22"/>
              </w:rPr>
            </w:pPr>
            <w:r w:rsidRPr="00AA2C31">
              <w:rPr>
                <w:color w:val="000000"/>
                <w:sz w:val="22"/>
                <w:szCs w:val="22"/>
              </w:rPr>
              <w:t>1. SKLOP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CCF75" w14:textId="480DAF0E" w:rsidR="00747BAA" w:rsidRPr="00AA2C31" w:rsidRDefault="00747BAA" w:rsidP="007A377A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FB44B" w14:textId="56D1C209" w:rsidR="00747BAA" w:rsidRPr="00AA2C31" w:rsidRDefault="00747BAA" w:rsidP="007A377A">
            <w:pPr>
              <w:spacing w:line="324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44D3B" w14:textId="04F56FE1" w:rsidR="00747BAA" w:rsidRPr="00AA2C31" w:rsidRDefault="00747BAA" w:rsidP="007A377A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47BAA" w:rsidRPr="00AA2C31" w14:paraId="03084654" w14:textId="77777777" w:rsidTr="00D00F96">
        <w:trPr>
          <w:trHeight w:val="308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D5587" w14:textId="77777777" w:rsidR="00747BAA" w:rsidRPr="00AA2C31" w:rsidRDefault="00747BAA" w:rsidP="007A377A">
            <w:pPr>
              <w:spacing w:line="324" w:lineRule="auto"/>
              <w:rPr>
                <w:color w:val="000000"/>
                <w:sz w:val="22"/>
                <w:szCs w:val="22"/>
              </w:rPr>
            </w:pPr>
            <w:r w:rsidRPr="00AA2C31">
              <w:rPr>
                <w:color w:val="000000"/>
                <w:sz w:val="22"/>
                <w:szCs w:val="22"/>
              </w:rPr>
              <w:t>2.SKLOP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6E327" w14:textId="4183A26B" w:rsidR="00747BAA" w:rsidRPr="00AA2C31" w:rsidRDefault="00747BAA" w:rsidP="007A377A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25111B" w14:textId="6869E503" w:rsidR="00747BAA" w:rsidRPr="00AA2C31" w:rsidRDefault="00747BAA" w:rsidP="007A377A">
            <w:pPr>
              <w:spacing w:line="324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E0CA8" w14:textId="5001997B" w:rsidR="00747BAA" w:rsidRPr="00AA2C31" w:rsidRDefault="00747BAA" w:rsidP="007A377A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47BAA" w:rsidRPr="00AA2C31" w14:paraId="13D31494" w14:textId="77777777" w:rsidTr="00D00F96">
        <w:trPr>
          <w:trHeight w:val="308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EA7F4" w14:textId="77777777" w:rsidR="00747BAA" w:rsidRPr="00AA2C31" w:rsidRDefault="00747BAA" w:rsidP="007A377A">
            <w:pPr>
              <w:spacing w:line="324" w:lineRule="auto"/>
              <w:rPr>
                <w:color w:val="000000"/>
                <w:sz w:val="22"/>
                <w:szCs w:val="22"/>
              </w:rPr>
            </w:pPr>
            <w:r w:rsidRPr="00AA2C31">
              <w:rPr>
                <w:color w:val="000000"/>
                <w:sz w:val="22"/>
                <w:szCs w:val="22"/>
              </w:rPr>
              <w:t>3.SKLOP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FE389F" w14:textId="11773400" w:rsidR="00747BAA" w:rsidRPr="00AA2C31" w:rsidRDefault="00747BAA" w:rsidP="007A377A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F1BC7" w14:textId="3C90937F" w:rsidR="00747BAA" w:rsidRPr="00AA2C31" w:rsidRDefault="00747BAA" w:rsidP="007A377A">
            <w:pPr>
              <w:spacing w:line="324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99056" w14:textId="71FAC626" w:rsidR="00747BAA" w:rsidRPr="00AA2C31" w:rsidRDefault="00747BAA" w:rsidP="007A377A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47BAA" w:rsidRPr="00AA2C31" w14:paraId="3692A017" w14:textId="77777777" w:rsidTr="00D00F96">
        <w:trPr>
          <w:trHeight w:val="308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9235F" w14:textId="77777777" w:rsidR="00747BAA" w:rsidRPr="00AA2C31" w:rsidRDefault="00747BAA" w:rsidP="007A377A">
            <w:pPr>
              <w:spacing w:line="324" w:lineRule="auto"/>
              <w:rPr>
                <w:color w:val="000000"/>
                <w:sz w:val="22"/>
                <w:szCs w:val="22"/>
              </w:rPr>
            </w:pPr>
            <w:r w:rsidRPr="00AA2C31">
              <w:rPr>
                <w:color w:val="000000"/>
                <w:sz w:val="22"/>
                <w:szCs w:val="22"/>
              </w:rPr>
              <w:t>4.SKLOP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EB06D" w14:textId="211B3FB6" w:rsidR="00747BAA" w:rsidRPr="00AA2C31" w:rsidRDefault="00747BAA" w:rsidP="007A377A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3394A" w14:textId="54DF99C7" w:rsidR="00747BAA" w:rsidRPr="00AA2C31" w:rsidRDefault="00747BAA" w:rsidP="007A377A">
            <w:pPr>
              <w:spacing w:line="324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D990BD" w14:textId="251294B5" w:rsidR="00747BAA" w:rsidRPr="00AA2C31" w:rsidRDefault="00747BAA" w:rsidP="007A377A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47BAA" w:rsidRPr="00AA2C31" w14:paraId="78670ACD" w14:textId="77777777" w:rsidTr="00D00F96">
        <w:trPr>
          <w:trHeight w:val="308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46EE5" w14:textId="77777777" w:rsidR="00747BAA" w:rsidRPr="00AA2C31" w:rsidRDefault="00747BAA" w:rsidP="007A377A">
            <w:pPr>
              <w:spacing w:line="324" w:lineRule="auto"/>
              <w:rPr>
                <w:color w:val="000000"/>
                <w:sz w:val="22"/>
                <w:szCs w:val="22"/>
              </w:rPr>
            </w:pPr>
            <w:r w:rsidRPr="00AA2C31">
              <w:rPr>
                <w:color w:val="000000"/>
                <w:sz w:val="22"/>
                <w:szCs w:val="22"/>
              </w:rPr>
              <w:t>5.SKLOP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F072E" w14:textId="4EF41D69" w:rsidR="00747BAA" w:rsidRPr="00AA2C31" w:rsidRDefault="00747BAA" w:rsidP="007A377A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34E31" w14:textId="0674EEA6" w:rsidR="00747BAA" w:rsidRPr="00AA2C31" w:rsidRDefault="00747BAA" w:rsidP="007A377A">
            <w:pPr>
              <w:spacing w:line="324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BAFE0" w14:textId="2D67E97B" w:rsidR="00747BAA" w:rsidRPr="00AA2C31" w:rsidRDefault="00747BAA" w:rsidP="007A377A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47BAA" w:rsidRPr="00AA2C31" w14:paraId="417C3AAF" w14:textId="77777777" w:rsidTr="00D00F96">
        <w:trPr>
          <w:trHeight w:val="308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63FED" w14:textId="77777777" w:rsidR="00747BAA" w:rsidRPr="00AA2C31" w:rsidRDefault="00747BAA" w:rsidP="007A377A">
            <w:pPr>
              <w:spacing w:line="324" w:lineRule="auto"/>
              <w:rPr>
                <w:color w:val="000000"/>
                <w:sz w:val="22"/>
                <w:szCs w:val="22"/>
              </w:rPr>
            </w:pPr>
            <w:r w:rsidRPr="00AA2C31">
              <w:rPr>
                <w:color w:val="000000"/>
                <w:sz w:val="22"/>
                <w:szCs w:val="22"/>
              </w:rPr>
              <w:t>6.SKLOP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F3ED8" w14:textId="5887C1A1" w:rsidR="00747BAA" w:rsidRPr="00AA2C31" w:rsidRDefault="00747BAA" w:rsidP="007A377A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A8C7A" w14:textId="0EF14243" w:rsidR="00747BAA" w:rsidRPr="00AA2C31" w:rsidRDefault="00747BAA" w:rsidP="007A377A">
            <w:pPr>
              <w:spacing w:line="324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C2460" w14:textId="06192D73" w:rsidR="00747BAA" w:rsidRPr="00AA2C31" w:rsidRDefault="00747BAA" w:rsidP="007A377A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47BAA" w:rsidRPr="00AA2C31" w14:paraId="76AA3BED" w14:textId="77777777" w:rsidTr="00D00F96">
        <w:trPr>
          <w:trHeight w:val="308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4342C" w14:textId="77777777" w:rsidR="00747BAA" w:rsidRPr="00AA2C31" w:rsidRDefault="00747BAA" w:rsidP="007A377A">
            <w:pPr>
              <w:spacing w:line="324" w:lineRule="auto"/>
              <w:rPr>
                <w:color w:val="000000"/>
                <w:sz w:val="22"/>
                <w:szCs w:val="22"/>
              </w:rPr>
            </w:pPr>
            <w:r w:rsidRPr="00AA2C31">
              <w:rPr>
                <w:color w:val="000000"/>
                <w:sz w:val="22"/>
                <w:szCs w:val="22"/>
              </w:rPr>
              <w:t>7.SKLOP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B26BB4" w14:textId="15BF253F" w:rsidR="00747BAA" w:rsidRPr="00AA2C31" w:rsidRDefault="00747BAA" w:rsidP="007A377A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AAB90" w14:textId="33105CA6" w:rsidR="00747BAA" w:rsidRPr="00AA2C31" w:rsidRDefault="00747BAA" w:rsidP="007A377A">
            <w:pPr>
              <w:spacing w:line="324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47E9E" w14:textId="6B1C2DA7" w:rsidR="00747BAA" w:rsidRPr="00AA2C31" w:rsidRDefault="00747BAA" w:rsidP="007A377A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47BAA" w:rsidRPr="00AA2C31" w14:paraId="63809D2E" w14:textId="77777777" w:rsidTr="00D00F96">
        <w:trPr>
          <w:trHeight w:val="324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9ECB4" w14:textId="77777777" w:rsidR="00747BAA" w:rsidRPr="00AA2C31" w:rsidRDefault="00747BAA" w:rsidP="007A377A">
            <w:pPr>
              <w:spacing w:line="324" w:lineRule="auto"/>
              <w:rPr>
                <w:color w:val="000000"/>
                <w:sz w:val="22"/>
                <w:szCs w:val="22"/>
              </w:rPr>
            </w:pPr>
            <w:r w:rsidRPr="00AA2C31">
              <w:rPr>
                <w:color w:val="000000"/>
                <w:sz w:val="22"/>
                <w:szCs w:val="22"/>
              </w:rPr>
              <w:t>8.SKLOP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8AAE1B" w14:textId="1DA11FE4" w:rsidR="00747BAA" w:rsidRPr="00AA2C31" w:rsidRDefault="00747BAA" w:rsidP="007A377A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5E6E6" w14:textId="0B60DA3D" w:rsidR="00747BAA" w:rsidRPr="00AA2C31" w:rsidRDefault="00747BAA" w:rsidP="007A377A">
            <w:pPr>
              <w:spacing w:line="324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B7DC05" w14:textId="6104ACAA" w:rsidR="00747BAA" w:rsidRPr="00AA2C31" w:rsidRDefault="00747BAA" w:rsidP="007A377A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47BAA" w:rsidRPr="00AA2C31" w14:paraId="31BDF987" w14:textId="77777777" w:rsidTr="00D00F96">
        <w:trPr>
          <w:trHeight w:val="308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AE72B" w14:textId="77777777" w:rsidR="00747BAA" w:rsidRPr="00AA2C31" w:rsidRDefault="00747BAA" w:rsidP="007A377A">
            <w:pPr>
              <w:spacing w:line="324" w:lineRule="auto"/>
              <w:rPr>
                <w:color w:val="000000"/>
                <w:sz w:val="22"/>
                <w:szCs w:val="22"/>
              </w:rPr>
            </w:pPr>
            <w:r w:rsidRPr="00AA2C31">
              <w:rPr>
                <w:color w:val="000000"/>
                <w:sz w:val="22"/>
                <w:szCs w:val="22"/>
              </w:rPr>
              <w:t>9.SKLOP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234752" w14:textId="22BBD002" w:rsidR="00747BAA" w:rsidRPr="00AA2C31" w:rsidRDefault="00747BAA" w:rsidP="007A377A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73E171" w14:textId="4CB04E61" w:rsidR="00747BAA" w:rsidRPr="00AA2C31" w:rsidRDefault="00747BAA" w:rsidP="007A377A">
            <w:pPr>
              <w:spacing w:line="324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C7EEB" w14:textId="49513D7A" w:rsidR="00747BAA" w:rsidRPr="00AA2C31" w:rsidRDefault="00747BAA" w:rsidP="007A377A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47BAA" w:rsidRPr="00AA2C31" w14:paraId="5E734463" w14:textId="77777777" w:rsidTr="00D00F96">
        <w:trPr>
          <w:trHeight w:val="308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A8922" w14:textId="77777777" w:rsidR="00747BAA" w:rsidRPr="00AA2C31" w:rsidRDefault="00747BAA" w:rsidP="007A377A">
            <w:pPr>
              <w:spacing w:line="324" w:lineRule="auto"/>
              <w:rPr>
                <w:color w:val="000000"/>
                <w:sz w:val="22"/>
                <w:szCs w:val="22"/>
              </w:rPr>
            </w:pPr>
            <w:r w:rsidRPr="00AA2C31">
              <w:rPr>
                <w:color w:val="000000"/>
                <w:sz w:val="22"/>
                <w:szCs w:val="22"/>
              </w:rPr>
              <w:t>10.SKLOP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BB610" w14:textId="1923570A" w:rsidR="00747BAA" w:rsidRPr="00AA2C31" w:rsidRDefault="00747BAA" w:rsidP="007A377A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48669" w14:textId="7CF3341E" w:rsidR="00747BAA" w:rsidRPr="00AA2C31" w:rsidRDefault="00747BAA" w:rsidP="007A377A">
            <w:pPr>
              <w:spacing w:line="324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55B11" w14:textId="1A279E5E" w:rsidR="00747BAA" w:rsidRPr="00AA2C31" w:rsidRDefault="00747BAA" w:rsidP="007A377A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47BAA" w:rsidRPr="00AA2C31" w14:paraId="19A69B6E" w14:textId="77777777" w:rsidTr="00D00F96">
        <w:trPr>
          <w:trHeight w:val="308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36010" w14:textId="77777777" w:rsidR="00747BAA" w:rsidRPr="00AA2C31" w:rsidRDefault="00747BAA" w:rsidP="007A377A">
            <w:pPr>
              <w:spacing w:line="324" w:lineRule="auto"/>
              <w:rPr>
                <w:color w:val="000000"/>
                <w:sz w:val="22"/>
                <w:szCs w:val="22"/>
              </w:rPr>
            </w:pPr>
            <w:r w:rsidRPr="00AA2C31">
              <w:rPr>
                <w:color w:val="000000"/>
                <w:sz w:val="22"/>
                <w:szCs w:val="22"/>
              </w:rPr>
              <w:t>11.SKLOP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58EDFA" w14:textId="2946DE65" w:rsidR="00747BAA" w:rsidRPr="00AA2C31" w:rsidRDefault="00747BAA" w:rsidP="007A377A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E5116" w14:textId="4AEAB5A2" w:rsidR="00747BAA" w:rsidRPr="00AA2C31" w:rsidRDefault="00747BAA" w:rsidP="007A377A">
            <w:pPr>
              <w:spacing w:line="324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9747C" w14:textId="7BCEE316" w:rsidR="00747BAA" w:rsidRPr="00AA2C31" w:rsidRDefault="00747BAA" w:rsidP="007A377A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47BAA" w:rsidRPr="00AA2C31" w14:paraId="2744707E" w14:textId="77777777" w:rsidTr="00D00F96">
        <w:trPr>
          <w:trHeight w:val="308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59165" w14:textId="77777777" w:rsidR="00747BAA" w:rsidRPr="00AA2C31" w:rsidRDefault="00747BAA" w:rsidP="007A377A">
            <w:pPr>
              <w:spacing w:line="324" w:lineRule="auto"/>
              <w:rPr>
                <w:color w:val="000000"/>
                <w:sz w:val="22"/>
                <w:szCs w:val="22"/>
              </w:rPr>
            </w:pPr>
            <w:r w:rsidRPr="00AA2C31">
              <w:rPr>
                <w:color w:val="000000"/>
                <w:sz w:val="22"/>
                <w:szCs w:val="22"/>
              </w:rPr>
              <w:t>12.SKLOP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79FA5" w14:textId="44A72323" w:rsidR="00747BAA" w:rsidRPr="00AA2C31" w:rsidRDefault="00747BAA" w:rsidP="007A377A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42927" w14:textId="77103AA7" w:rsidR="00747BAA" w:rsidRPr="00AA2C31" w:rsidRDefault="00747BAA" w:rsidP="007A377A">
            <w:pPr>
              <w:spacing w:line="324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B7717" w14:textId="1ECE9AAA" w:rsidR="00747BAA" w:rsidRPr="00AA2C31" w:rsidRDefault="00747BAA" w:rsidP="007A377A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47BAA" w:rsidRPr="00AA2C31" w14:paraId="7008A5A4" w14:textId="77777777" w:rsidTr="00D00F96">
        <w:trPr>
          <w:trHeight w:val="308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C6207" w14:textId="77777777" w:rsidR="00747BAA" w:rsidRPr="00AA2C31" w:rsidRDefault="00747BAA" w:rsidP="007A377A">
            <w:pPr>
              <w:spacing w:line="324" w:lineRule="auto"/>
              <w:rPr>
                <w:color w:val="000000"/>
                <w:sz w:val="22"/>
                <w:szCs w:val="22"/>
              </w:rPr>
            </w:pPr>
            <w:r w:rsidRPr="00AA2C31">
              <w:rPr>
                <w:color w:val="000000"/>
                <w:sz w:val="22"/>
                <w:szCs w:val="22"/>
              </w:rPr>
              <w:t>13.SKLOP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94843" w14:textId="7082DBBB" w:rsidR="00747BAA" w:rsidRPr="00AA2C31" w:rsidRDefault="00747BAA" w:rsidP="007A377A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60224" w14:textId="077361FD" w:rsidR="00747BAA" w:rsidRPr="00AA2C31" w:rsidRDefault="00747BAA" w:rsidP="007A377A">
            <w:pPr>
              <w:spacing w:line="324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CE3B7" w14:textId="5AFBC2F7" w:rsidR="00747BAA" w:rsidRPr="00AA2C31" w:rsidRDefault="00747BAA" w:rsidP="007A377A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47BAA" w:rsidRPr="00AA2C31" w14:paraId="182B71F8" w14:textId="77777777" w:rsidTr="00D00F96">
        <w:trPr>
          <w:trHeight w:val="308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78455" w14:textId="77777777" w:rsidR="00747BAA" w:rsidRPr="00AA2C31" w:rsidRDefault="00747BAA" w:rsidP="007A377A">
            <w:pPr>
              <w:spacing w:line="324" w:lineRule="auto"/>
              <w:rPr>
                <w:color w:val="000000"/>
                <w:sz w:val="22"/>
                <w:szCs w:val="22"/>
              </w:rPr>
            </w:pPr>
            <w:r w:rsidRPr="00AA2C31">
              <w:rPr>
                <w:color w:val="000000"/>
                <w:sz w:val="22"/>
                <w:szCs w:val="22"/>
              </w:rPr>
              <w:t>14.SKLOP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C7F2D" w14:textId="224F7B30" w:rsidR="00747BAA" w:rsidRPr="00AA2C31" w:rsidRDefault="00747BAA" w:rsidP="007A377A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7DA6E" w14:textId="679D8DA2" w:rsidR="00747BAA" w:rsidRPr="00AA2C31" w:rsidRDefault="00747BAA" w:rsidP="007A377A">
            <w:pPr>
              <w:spacing w:line="324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39C2E" w14:textId="6734974F" w:rsidR="00747BAA" w:rsidRPr="00AA2C31" w:rsidRDefault="00747BAA" w:rsidP="007A377A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47BAA" w:rsidRPr="00AA2C31" w14:paraId="582F056D" w14:textId="77777777" w:rsidTr="00D00F96">
        <w:trPr>
          <w:trHeight w:val="308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00817" w14:textId="77777777" w:rsidR="00747BAA" w:rsidRPr="00AA2C31" w:rsidRDefault="00747BAA" w:rsidP="007A377A">
            <w:pPr>
              <w:spacing w:line="324" w:lineRule="auto"/>
              <w:rPr>
                <w:color w:val="000000"/>
                <w:sz w:val="22"/>
                <w:szCs w:val="22"/>
              </w:rPr>
            </w:pPr>
            <w:r w:rsidRPr="00AA2C31">
              <w:rPr>
                <w:color w:val="000000"/>
                <w:sz w:val="22"/>
                <w:szCs w:val="22"/>
              </w:rPr>
              <w:t>15.SKLOP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341C2" w14:textId="7AEF4EB1" w:rsidR="00747BAA" w:rsidRPr="00AA2C31" w:rsidRDefault="00747BAA" w:rsidP="007A377A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E7C6D" w14:textId="485B8AF9" w:rsidR="00747BAA" w:rsidRPr="00AA2C31" w:rsidRDefault="00747BAA" w:rsidP="007A377A">
            <w:pPr>
              <w:spacing w:line="324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F85058" w14:textId="5E35932A" w:rsidR="00747BAA" w:rsidRPr="00AA2C31" w:rsidRDefault="00747BAA" w:rsidP="007A377A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47BAA" w:rsidRPr="00AA2C31" w14:paraId="44F5C717" w14:textId="77777777" w:rsidTr="00D00F96">
        <w:trPr>
          <w:trHeight w:val="308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00F0D" w14:textId="77777777" w:rsidR="00747BAA" w:rsidRPr="00AA2C31" w:rsidRDefault="00747BAA" w:rsidP="007A377A">
            <w:pPr>
              <w:spacing w:line="324" w:lineRule="auto"/>
              <w:rPr>
                <w:color w:val="000000"/>
                <w:sz w:val="22"/>
                <w:szCs w:val="22"/>
              </w:rPr>
            </w:pPr>
            <w:r w:rsidRPr="00AA2C31">
              <w:rPr>
                <w:color w:val="000000"/>
                <w:sz w:val="22"/>
                <w:szCs w:val="22"/>
              </w:rPr>
              <w:t>16. SKLOP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E2123" w14:textId="0CA8DF51" w:rsidR="00747BAA" w:rsidRPr="00AA2C31" w:rsidRDefault="00747BAA" w:rsidP="007A377A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A3D7D" w14:textId="388CCD33" w:rsidR="00747BAA" w:rsidRPr="00AA2C31" w:rsidRDefault="00747BAA" w:rsidP="007A377A">
            <w:pPr>
              <w:spacing w:line="324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A5D555" w14:textId="49AACD24" w:rsidR="00747BAA" w:rsidRPr="00AA2C31" w:rsidRDefault="00747BAA" w:rsidP="007A377A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47BAA" w:rsidRPr="00AA2C31" w14:paraId="62D0ABF0" w14:textId="77777777" w:rsidTr="00D00F96">
        <w:trPr>
          <w:trHeight w:val="308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39373" w14:textId="77777777" w:rsidR="00747BAA" w:rsidRPr="00AA2C31" w:rsidRDefault="00747BAA" w:rsidP="007A377A">
            <w:pPr>
              <w:spacing w:line="324" w:lineRule="auto"/>
              <w:rPr>
                <w:color w:val="000000"/>
                <w:sz w:val="22"/>
                <w:szCs w:val="22"/>
              </w:rPr>
            </w:pPr>
            <w:r w:rsidRPr="00AA2C31">
              <w:rPr>
                <w:color w:val="000000"/>
                <w:sz w:val="22"/>
                <w:szCs w:val="22"/>
              </w:rPr>
              <w:t>17.SKLOP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C714D" w14:textId="3E84EF59" w:rsidR="00747BAA" w:rsidRPr="00AA2C31" w:rsidRDefault="00747BAA" w:rsidP="007A377A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37E99" w14:textId="23F664C7" w:rsidR="00747BAA" w:rsidRPr="00AA2C31" w:rsidRDefault="00747BAA" w:rsidP="007A377A">
            <w:pPr>
              <w:spacing w:line="324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C9584" w14:textId="458BEC55" w:rsidR="00747BAA" w:rsidRPr="00AA2C31" w:rsidRDefault="00747BAA" w:rsidP="007A377A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47BAA" w:rsidRPr="00AA2C31" w14:paraId="56D4886B" w14:textId="77777777" w:rsidTr="00D00F96">
        <w:trPr>
          <w:trHeight w:val="308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0FEDC" w14:textId="77777777" w:rsidR="00747BAA" w:rsidRPr="00AA2C31" w:rsidRDefault="00747BAA" w:rsidP="007A377A">
            <w:pPr>
              <w:spacing w:line="324" w:lineRule="auto"/>
              <w:rPr>
                <w:color w:val="000000"/>
                <w:sz w:val="22"/>
                <w:szCs w:val="22"/>
              </w:rPr>
            </w:pPr>
            <w:r w:rsidRPr="00AA2C31">
              <w:rPr>
                <w:color w:val="000000"/>
                <w:sz w:val="22"/>
                <w:szCs w:val="22"/>
              </w:rPr>
              <w:t>18.SKLOP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E349B" w14:textId="48209ED8" w:rsidR="00747BAA" w:rsidRPr="00AA2C31" w:rsidRDefault="00747BAA" w:rsidP="007A377A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513B8" w14:textId="631C1A0F" w:rsidR="00747BAA" w:rsidRPr="00AA2C31" w:rsidRDefault="00747BAA" w:rsidP="007A377A">
            <w:pPr>
              <w:spacing w:line="324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26BF6" w14:textId="0CDF06FF" w:rsidR="00747BAA" w:rsidRPr="00AA2C31" w:rsidRDefault="00747BAA" w:rsidP="007A377A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47BAA" w:rsidRPr="00AA2C31" w14:paraId="61FFD949" w14:textId="77777777" w:rsidTr="00D00F96">
        <w:trPr>
          <w:trHeight w:val="308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258B9" w14:textId="77777777" w:rsidR="00747BAA" w:rsidRPr="00AA2C31" w:rsidRDefault="00747BAA" w:rsidP="007A377A">
            <w:pPr>
              <w:spacing w:line="324" w:lineRule="auto"/>
              <w:rPr>
                <w:color w:val="000000"/>
                <w:sz w:val="22"/>
                <w:szCs w:val="22"/>
              </w:rPr>
            </w:pPr>
            <w:r w:rsidRPr="00AA2C31">
              <w:rPr>
                <w:color w:val="000000"/>
                <w:sz w:val="22"/>
                <w:szCs w:val="22"/>
              </w:rPr>
              <w:t>19.SKLOP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2819B" w14:textId="4E6D88F8" w:rsidR="00747BAA" w:rsidRPr="00AA2C31" w:rsidRDefault="00747BAA" w:rsidP="007A377A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2ED54" w14:textId="4A378170" w:rsidR="00747BAA" w:rsidRPr="00AA2C31" w:rsidRDefault="00747BAA" w:rsidP="007A377A">
            <w:pPr>
              <w:spacing w:line="324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77713" w14:textId="267AA5CD" w:rsidR="00747BAA" w:rsidRPr="00AA2C31" w:rsidRDefault="00747BAA" w:rsidP="007A377A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47BAA" w:rsidRPr="00AA2C31" w14:paraId="29F93C72" w14:textId="77777777" w:rsidTr="00D00F96">
        <w:trPr>
          <w:trHeight w:val="308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FA701" w14:textId="77777777" w:rsidR="00747BAA" w:rsidRPr="00AA2C31" w:rsidRDefault="00747BAA" w:rsidP="007A377A">
            <w:pPr>
              <w:spacing w:line="324" w:lineRule="auto"/>
              <w:rPr>
                <w:color w:val="000000"/>
                <w:sz w:val="22"/>
                <w:szCs w:val="22"/>
              </w:rPr>
            </w:pPr>
            <w:r w:rsidRPr="00AA2C31">
              <w:rPr>
                <w:color w:val="000000"/>
                <w:sz w:val="22"/>
                <w:szCs w:val="22"/>
              </w:rPr>
              <w:t>20.SKLOP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F690E7" w14:textId="79C6AAC8" w:rsidR="00747BAA" w:rsidRPr="00AA2C31" w:rsidRDefault="00747BAA" w:rsidP="007A377A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21C8F6" w14:textId="50557718" w:rsidR="00747BAA" w:rsidRPr="00AA2C31" w:rsidRDefault="00747BAA" w:rsidP="007A377A">
            <w:pPr>
              <w:spacing w:line="324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72D14" w14:textId="5B2C5F6B" w:rsidR="00747BAA" w:rsidRPr="00AA2C31" w:rsidRDefault="00747BAA" w:rsidP="007A377A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21B69" w:rsidRPr="00AA2C31" w14:paraId="0584ABED" w14:textId="77777777" w:rsidTr="00D00F96">
        <w:trPr>
          <w:trHeight w:val="308"/>
        </w:trPr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4BE4B" w14:textId="35F54295" w:rsidR="00921B69" w:rsidRPr="00921B69" w:rsidRDefault="00921B69" w:rsidP="00921B69">
            <w:pPr>
              <w:spacing w:line="324" w:lineRule="auto"/>
              <w:rPr>
                <w:color w:val="000000"/>
                <w:sz w:val="22"/>
                <w:szCs w:val="22"/>
              </w:rPr>
            </w:pPr>
            <w:r w:rsidRPr="00AA2C31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1</w:t>
            </w:r>
            <w:r w:rsidRPr="00AA2C31">
              <w:rPr>
                <w:color w:val="000000"/>
                <w:sz w:val="22"/>
                <w:szCs w:val="22"/>
              </w:rPr>
              <w:t>.SKLOP</w:t>
            </w:r>
          </w:p>
        </w:tc>
        <w:tc>
          <w:tcPr>
            <w:tcW w:w="2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4FF1D" w14:textId="77777777" w:rsidR="00921B69" w:rsidRPr="00AA2C31" w:rsidRDefault="00921B69" w:rsidP="00921B69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5BDA65" w14:textId="77777777" w:rsidR="00921B69" w:rsidRPr="00AA2C31" w:rsidRDefault="00921B69" w:rsidP="00921B69">
            <w:pPr>
              <w:spacing w:line="324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D62CE1" w14:textId="77777777" w:rsidR="00921B69" w:rsidRPr="00AA2C31" w:rsidRDefault="00921B69" w:rsidP="00921B69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21B69" w:rsidRPr="00AA2C31" w14:paraId="50E51B77" w14:textId="77777777" w:rsidTr="00D00F96">
        <w:trPr>
          <w:trHeight w:val="308"/>
        </w:trPr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7705B" w14:textId="4CE233F6" w:rsidR="00921B69" w:rsidRPr="00AA2C31" w:rsidRDefault="00921B69" w:rsidP="00921B69">
            <w:pPr>
              <w:spacing w:line="324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22. SKLOP</w:t>
            </w:r>
          </w:p>
        </w:tc>
        <w:tc>
          <w:tcPr>
            <w:tcW w:w="2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BE0F14" w14:textId="77777777" w:rsidR="00921B69" w:rsidRPr="00AA2C31" w:rsidRDefault="00921B69" w:rsidP="00921B69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538B2" w14:textId="77777777" w:rsidR="00921B69" w:rsidRPr="00AA2C31" w:rsidRDefault="00921B69" w:rsidP="00921B69">
            <w:pPr>
              <w:spacing w:line="324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CFAFA" w14:textId="77777777" w:rsidR="00921B69" w:rsidRPr="00AA2C31" w:rsidRDefault="00921B69" w:rsidP="00921B69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21B69" w:rsidRPr="00AA2C31" w14:paraId="31DD19AB" w14:textId="77777777" w:rsidTr="00D00F96">
        <w:trPr>
          <w:trHeight w:val="308"/>
        </w:trPr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DF79D" w14:textId="690223B1" w:rsidR="00921B69" w:rsidRPr="00AA2C31" w:rsidRDefault="00921B69" w:rsidP="00921B69">
            <w:pPr>
              <w:spacing w:line="324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 SKLOP</w:t>
            </w:r>
          </w:p>
        </w:tc>
        <w:tc>
          <w:tcPr>
            <w:tcW w:w="2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116ED" w14:textId="77777777" w:rsidR="00921B69" w:rsidRPr="00AA2C31" w:rsidRDefault="00921B69" w:rsidP="00921B69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97A94" w14:textId="77777777" w:rsidR="00921B69" w:rsidRPr="00AA2C31" w:rsidRDefault="00921B69" w:rsidP="00921B69">
            <w:pPr>
              <w:spacing w:line="324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F082F6" w14:textId="77777777" w:rsidR="00921B69" w:rsidRPr="00AA2C31" w:rsidRDefault="00921B69" w:rsidP="00921B69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21B69" w:rsidRPr="00AA2C31" w14:paraId="6D6627EA" w14:textId="77777777" w:rsidTr="00D00F96">
        <w:trPr>
          <w:trHeight w:val="308"/>
        </w:trPr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2E8A2B" w14:textId="4EA99E17" w:rsidR="00921B69" w:rsidRPr="00AA2C31" w:rsidRDefault="00864F4C" w:rsidP="00921B69">
            <w:pPr>
              <w:spacing w:line="324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24. SKLOP</w:t>
            </w:r>
          </w:p>
        </w:tc>
        <w:tc>
          <w:tcPr>
            <w:tcW w:w="2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74D51" w14:textId="77777777" w:rsidR="00921B69" w:rsidRPr="00AA2C31" w:rsidRDefault="00921B69" w:rsidP="00921B69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DF106" w14:textId="77777777" w:rsidR="00921B69" w:rsidRPr="00AA2C31" w:rsidRDefault="00921B69" w:rsidP="00921B69">
            <w:pPr>
              <w:spacing w:line="324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74296D" w14:textId="77777777" w:rsidR="00921B69" w:rsidRPr="00AA2C31" w:rsidRDefault="00921B69" w:rsidP="00921B69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21B69" w:rsidRPr="00AA2C31" w14:paraId="74A0C4A0" w14:textId="77777777" w:rsidTr="00D00F96">
        <w:trPr>
          <w:trHeight w:val="308"/>
        </w:trPr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A5844" w14:textId="6DCF0F4E" w:rsidR="00921B69" w:rsidRPr="00AA2C31" w:rsidRDefault="00864F4C" w:rsidP="00921B69">
            <w:pPr>
              <w:spacing w:line="324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25. SKLOP</w:t>
            </w:r>
          </w:p>
        </w:tc>
        <w:tc>
          <w:tcPr>
            <w:tcW w:w="2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8D4D6" w14:textId="77777777" w:rsidR="00921B69" w:rsidRPr="00AA2C31" w:rsidRDefault="00921B69" w:rsidP="00921B69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9EF0F" w14:textId="77777777" w:rsidR="00921B69" w:rsidRPr="00AA2C31" w:rsidRDefault="00921B69" w:rsidP="00921B69">
            <w:pPr>
              <w:spacing w:line="324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84D9B5" w14:textId="77777777" w:rsidR="00921B69" w:rsidRPr="00AA2C31" w:rsidRDefault="00921B69" w:rsidP="00921B69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21B69" w:rsidRPr="00AA2C31" w14:paraId="576E6571" w14:textId="77777777" w:rsidTr="00D00F96">
        <w:trPr>
          <w:trHeight w:val="308"/>
        </w:trPr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42017" w14:textId="7BC034B4" w:rsidR="00921B69" w:rsidRPr="00AA2C31" w:rsidRDefault="00864F4C" w:rsidP="00921B69">
            <w:pPr>
              <w:spacing w:line="324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26. SKLOP</w:t>
            </w:r>
          </w:p>
        </w:tc>
        <w:tc>
          <w:tcPr>
            <w:tcW w:w="2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FF6D5" w14:textId="77777777" w:rsidR="00921B69" w:rsidRPr="00AA2C31" w:rsidRDefault="00921B69" w:rsidP="00921B69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D3978" w14:textId="77777777" w:rsidR="00921B69" w:rsidRPr="00AA2C31" w:rsidRDefault="00921B69" w:rsidP="00921B69">
            <w:pPr>
              <w:spacing w:line="324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72A69B" w14:textId="77777777" w:rsidR="00921B69" w:rsidRPr="00AA2C31" w:rsidRDefault="00921B69" w:rsidP="00921B69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21B69" w:rsidRPr="00AA2C31" w14:paraId="2C083A12" w14:textId="77777777" w:rsidTr="00D00F96">
        <w:trPr>
          <w:trHeight w:val="308"/>
        </w:trPr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697C9" w14:textId="44CAABFB" w:rsidR="00921B69" w:rsidRPr="00AA2C31" w:rsidRDefault="00864F4C" w:rsidP="00921B69">
            <w:pPr>
              <w:spacing w:line="324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27. SKLOP</w:t>
            </w:r>
          </w:p>
        </w:tc>
        <w:tc>
          <w:tcPr>
            <w:tcW w:w="2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9DDE6" w14:textId="77777777" w:rsidR="00921B69" w:rsidRPr="00AA2C31" w:rsidRDefault="00921B69" w:rsidP="00921B69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29F45" w14:textId="77777777" w:rsidR="00921B69" w:rsidRPr="00AA2C31" w:rsidRDefault="00921B69" w:rsidP="00921B69">
            <w:pPr>
              <w:spacing w:line="324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4BDF4" w14:textId="77777777" w:rsidR="00921B69" w:rsidRPr="00AA2C31" w:rsidRDefault="00921B69" w:rsidP="00921B69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21B69" w:rsidRPr="00AA2C31" w14:paraId="3AB8996E" w14:textId="77777777" w:rsidTr="00D00F96">
        <w:trPr>
          <w:trHeight w:val="308"/>
        </w:trPr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884E7" w14:textId="1E1852A8" w:rsidR="00921B69" w:rsidRPr="00AA2C31" w:rsidRDefault="00864F4C" w:rsidP="00921B69">
            <w:pPr>
              <w:spacing w:line="324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28. SKLOP</w:t>
            </w:r>
          </w:p>
        </w:tc>
        <w:tc>
          <w:tcPr>
            <w:tcW w:w="2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F6CE2" w14:textId="77777777" w:rsidR="00921B69" w:rsidRPr="00AA2C31" w:rsidRDefault="00921B69" w:rsidP="00921B69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0E135" w14:textId="77777777" w:rsidR="00921B69" w:rsidRPr="00AA2C31" w:rsidRDefault="00921B69" w:rsidP="00921B69">
            <w:pPr>
              <w:spacing w:line="324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C968D" w14:textId="77777777" w:rsidR="00921B69" w:rsidRPr="00AA2C31" w:rsidRDefault="00921B69" w:rsidP="00921B69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21B69" w:rsidRPr="00AA2C31" w14:paraId="74ABFEDD" w14:textId="77777777" w:rsidTr="00D00F96">
        <w:trPr>
          <w:trHeight w:val="308"/>
        </w:trPr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CB066" w14:textId="45B1EA9C" w:rsidR="00921B69" w:rsidRPr="00AA2C31" w:rsidRDefault="00864F4C" w:rsidP="00921B69">
            <w:pPr>
              <w:spacing w:line="324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29. SKLOP</w:t>
            </w:r>
          </w:p>
        </w:tc>
        <w:tc>
          <w:tcPr>
            <w:tcW w:w="2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81D89" w14:textId="77777777" w:rsidR="00921B69" w:rsidRPr="00AA2C31" w:rsidRDefault="00921B69" w:rsidP="00921B69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1DA7F" w14:textId="77777777" w:rsidR="00921B69" w:rsidRPr="00AA2C31" w:rsidRDefault="00921B69" w:rsidP="00921B69">
            <w:pPr>
              <w:spacing w:line="324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883027" w14:textId="77777777" w:rsidR="00921B69" w:rsidRPr="00AA2C31" w:rsidRDefault="00921B69" w:rsidP="00921B69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21B69" w:rsidRPr="00AA2C31" w14:paraId="4900A5F0" w14:textId="77777777" w:rsidTr="00D00F96">
        <w:trPr>
          <w:trHeight w:val="308"/>
        </w:trPr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5D550E" w14:textId="32C0ACBB" w:rsidR="00921B69" w:rsidRPr="00AA2C31" w:rsidRDefault="00864F4C" w:rsidP="00921B69">
            <w:pPr>
              <w:spacing w:line="324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30. SKLOP</w:t>
            </w:r>
          </w:p>
        </w:tc>
        <w:tc>
          <w:tcPr>
            <w:tcW w:w="2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94BBCC" w14:textId="77777777" w:rsidR="00921B69" w:rsidRPr="00AA2C31" w:rsidRDefault="00921B69" w:rsidP="00921B69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5666A" w14:textId="77777777" w:rsidR="00921B69" w:rsidRPr="00AA2C31" w:rsidRDefault="00921B69" w:rsidP="00921B69">
            <w:pPr>
              <w:spacing w:line="324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66BA29" w14:textId="77777777" w:rsidR="00921B69" w:rsidRPr="00AA2C31" w:rsidRDefault="00921B69" w:rsidP="00921B69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21B69" w:rsidRPr="00AA2C31" w14:paraId="01FFF9BA" w14:textId="77777777" w:rsidTr="00D00F96">
        <w:trPr>
          <w:trHeight w:val="308"/>
        </w:trPr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EAC95F" w14:textId="0946E84D" w:rsidR="00921B69" w:rsidRPr="00AA2C31" w:rsidRDefault="00B87EFA" w:rsidP="00921B69">
            <w:pPr>
              <w:spacing w:line="324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31. SKLOP</w:t>
            </w:r>
          </w:p>
        </w:tc>
        <w:tc>
          <w:tcPr>
            <w:tcW w:w="2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3C0B8B" w14:textId="77777777" w:rsidR="00921B69" w:rsidRPr="00AA2C31" w:rsidRDefault="00921B69" w:rsidP="00921B69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398A7" w14:textId="77777777" w:rsidR="00921B69" w:rsidRPr="00AA2C31" w:rsidRDefault="00921B69" w:rsidP="00921B69">
            <w:pPr>
              <w:spacing w:line="324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4319B" w14:textId="77777777" w:rsidR="00921B69" w:rsidRPr="00AA2C31" w:rsidRDefault="00921B69" w:rsidP="00921B69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21B69" w:rsidRPr="00AA2C31" w14:paraId="4FE202EE" w14:textId="77777777" w:rsidTr="00D00F96">
        <w:trPr>
          <w:trHeight w:val="308"/>
        </w:trPr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C160F" w14:textId="475D74DA" w:rsidR="00921B69" w:rsidRPr="00AA2C31" w:rsidRDefault="00B87EFA" w:rsidP="00921B69">
            <w:pPr>
              <w:spacing w:line="324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32. SKLOP</w:t>
            </w:r>
          </w:p>
        </w:tc>
        <w:tc>
          <w:tcPr>
            <w:tcW w:w="2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70DD9" w14:textId="77777777" w:rsidR="00921B69" w:rsidRPr="00AA2C31" w:rsidRDefault="00921B69" w:rsidP="00921B69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B2ADA" w14:textId="77777777" w:rsidR="00921B69" w:rsidRPr="00AA2C31" w:rsidRDefault="00921B69" w:rsidP="00921B69">
            <w:pPr>
              <w:spacing w:line="324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7D20C" w14:textId="77777777" w:rsidR="00921B69" w:rsidRPr="00AA2C31" w:rsidRDefault="00921B69" w:rsidP="00921B69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21B69" w:rsidRPr="00AA2C31" w14:paraId="2E14F65A" w14:textId="77777777" w:rsidTr="00D00F96">
        <w:trPr>
          <w:trHeight w:val="308"/>
        </w:trPr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9745F2" w14:textId="42B9ABBC" w:rsidR="00921B69" w:rsidRPr="00AA2C31" w:rsidRDefault="00B87EFA" w:rsidP="00921B69">
            <w:pPr>
              <w:spacing w:line="324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33. SKLOP</w:t>
            </w:r>
          </w:p>
        </w:tc>
        <w:tc>
          <w:tcPr>
            <w:tcW w:w="2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631474" w14:textId="77777777" w:rsidR="00921B69" w:rsidRPr="00AA2C31" w:rsidRDefault="00921B69" w:rsidP="00921B69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4812D" w14:textId="77777777" w:rsidR="00921B69" w:rsidRPr="00AA2C31" w:rsidRDefault="00921B69" w:rsidP="00921B69">
            <w:pPr>
              <w:spacing w:line="324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C8FCA" w14:textId="77777777" w:rsidR="00921B69" w:rsidRPr="00AA2C31" w:rsidRDefault="00921B69" w:rsidP="00921B69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21B69" w:rsidRPr="00AA2C31" w14:paraId="55FD2B09" w14:textId="77777777" w:rsidTr="00D00F96">
        <w:trPr>
          <w:trHeight w:val="308"/>
        </w:trPr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C24E5" w14:textId="13995706" w:rsidR="00921B69" w:rsidRPr="00AA2C31" w:rsidRDefault="00B87EFA" w:rsidP="00921B69">
            <w:pPr>
              <w:spacing w:line="324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34. SKLOP</w:t>
            </w:r>
          </w:p>
        </w:tc>
        <w:tc>
          <w:tcPr>
            <w:tcW w:w="2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05847" w14:textId="77777777" w:rsidR="00921B69" w:rsidRPr="00AA2C31" w:rsidRDefault="00921B69" w:rsidP="00921B69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79BFE" w14:textId="77777777" w:rsidR="00921B69" w:rsidRPr="00AA2C31" w:rsidRDefault="00921B69" w:rsidP="00921B69">
            <w:pPr>
              <w:spacing w:line="324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85762" w14:textId="77777777" w:rsidR="00921B69" w:rsidRPr="00AA2C31" w:rsidRDefault="00921B69" w:rsidP="00921B69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21B69" w:rsidRPr="00AA2C31" w14:paraId="26B51747" w14:textId="77777777" w:rsidTr="00D00F96">
        <w:trPr>
          <w:trHeight w:val="308"/>
        </w:trPr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8C957" w14:textId="2545E0C3" w:rsidR="00921B69" w:rsidRPr="00AA2C31" w:rsidRDefault="00B87EFA" w:rsidP="00921B69">
            <w:pPr>
              <w:spacing w:line="324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35. SKLOP</w:t>
            </w:r>
          </w:p>
        </w:tc>
        <w:tc>
          <w:tcPr>
            <w:tcW w:w="2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0FCFA" w14:textId="77777777" w:rsidR="00921B69" w:rsidRPr="00AA2C31" w:rsidRDefault="00921B69" w:rsidP="00921B69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5CBBA" w14:textId="77777777" w:rsidR="00921B69" w:rsidRPr="00AA2C31" w:rsidRDefault="00921B69" w:rsidP="00921B69">
            <w:pPr>
              <w:spacing w:line="324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56E4B" w14:textId="77777777" w:rsidR="00921B69" w:rsidRPr="00AA2C31" w:rsidRDefault="00921B69" w:rsidP="00921B69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21B69" w:rsidRPr="00AA2C31" w14:paraId="19DCC5A7" w14:textId="77777777" w:rsidTr="00D00F96">
        <w:trPr>
          <w:trHeight w:val="308"/>
        </w:trPr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AC514" w14:textId="595BF469" w:rsidR="00921B69" w:rsidRPr="00AA2C31" w:rsidRDefault="00B87EFA" w:rsidP="00921B69">
            <w:pPr>
              <w:spacing w:line="324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36. SKLOP</w:t>
            </w:r>
          </w:p>
        </w:tc>
        <w:tc>
          <w:tcPr>
            <w:tcW w:w="2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75247" w14:textId="77777777" w:rsidR="00921B69" w:rsidRPr="00AA2C31" w:rsidRDefault="00921B69" w:rsidP="00921B69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9C489C" w14:textId="77777777" w:rsidR="00921B69" w:rsidRPr="00AA2C31" w:rsidRDefault="00921B69" w:rsidP="00921B69">
            <w:pPr>
              <w:spacing w:line="324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A41D7" w14:textId="77777777" w:rsidR="00921B69" w:rsidRPr="00AA2C31" w:rsidRDefault="00921B69" w:rsidP="00921B69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21B69" w:rsidRPr="00AA2C31" w14:paraId="6AA8D3B1" w14:textId="77777777" w:rsidTr="00D00F96">
        <w:trPr>
          <w:trHeight w:val="308"/>
        </w:trPr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74466" w14:textId="5881B3DF" w:rsidR="00921B69" w:rsidRPr="00AA2C31" w:rsidRDefault="00B87EFA" w:rsidP="00921B69">
            <w:pPr>
              <w:spacing w:line="324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37. SKLOP</w:t>
            </w:r>
          </w:p>
        </w:tc>
        <w:tc>
          <w:tcPr>
            <w:tcW w:w="2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7E7C0" w14:textId="77777777" w:rsidR="00921B69" w:rsidRPr="00AA2C31" w:rsidRDefault="00921B69" w:rsidP="00921B69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2A3C4" w14:textId="77777777" w:rsidR="00921B69" w:rsidRPr="00AA2C31" w:rsidRDefault="00921B69" w:rsidP="00921B69">
            <w:pPr>
              <w:spacing w:line="324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16912" w14:textId="77777777" w:rsidR="00921B69" w:rsidRPr="00AA2C31" w:rsidRDefault="00921B69" w:rsidP="00921B69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21B69" w:rsidRPr="00AA2C31" w14:paraId="35AD1AF5" w14:textId="77777777" w:rsidTr="00D00F96">
        <w:trPr>
          <w:trHeight w:val="308"/>
        </w:trPr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CE2CAD" w14:textId="6D5CC56C" w:rsidR="00921B69" w:rsidRPr="00AA2C31" w:rsidRDefault="00B87EFA" w:rsidP="00921B69">
            <w:pPr>
              <w:spacing w:line="324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38. SKLOP</w:t>
            </w:r>
          </w:p>
        </w:tc>
        <w:tc>
          <w:tcPr>
            <w:tcW w:w="2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4E0F6" w14:textId="77777777" w:rsidR="00921B69" w:rsidRPr="00AA2C31" w:rsidRDefault="00921B69" w:rsidP="00921B69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6F75C" w14:textId="77777777" w:rsidR="00921B69" w:rsidRPr="00AA2C31" w:rsidRDefault="00921B69" w:rsidP="00921B69">
            <w:pPr>
              <w:spacing w:line="324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C74E3" w14:textId="77777777" w:rsidR="00921B69" w:rsidRPr="00AA2C31" w:rsidRDefault="00921B69" w:rsidP="00921B69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21B69" w:rsidRPr="00AA2C31" w14:paraId="06A85B70" w14:textId="77777777" w:rsidTr="00D00F96">
        <w:trPr>
          <w:trHeight w:val="308"/>
        </w:trPr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EFF176" w14:textId="7B023C76" w:rsidR="00921B69" w:rsidRPr="00AA2C31" w:rsidRDefault="00B87EFA" w:rsidP="00921B69">
            <w:pPr>
              <w:spacing w:line="324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39. SKLOP</w:t>
            </w:r>
          </w:p>
        </w:tc>
        <w:tc>
          <w:tcPr>
            <w:tcW w:w="2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F0825" w14:textId="77777777" w:rsidR="00921B69" w:rsidRPr="00AA2C31" w:rsidRDefault="00921B69" w:rsidP="00921B69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849D5" w14:textId="77777777" w:rsidR="00921B69" w:rsidRPr="00AA2C31" w:rsidRDefault="00921B69" w:rsidP="00921B69">
            <w:pPr>
              <w:spacing w:line="324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55AC7" w14:textId="77777777" w:rsidR="00921B69" w:rsidRPr="00AA2C31" w:rsidRDefault="00921B69" w:rsidP="00921B69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21B69" w:rsidRPr="00AA2C31" w14:paraId="1B16A9DA" w14:textId="77777777" w:rsidTr="00D00F96">
        <w:trPr>
          <w:trHeight w:val="308"/>
        </w:trPr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894AF" w14:textId="5B7D4617" w:rsidR="00921B69" w:rsidRPr="00AA2C31" w:rsidRDefault="00B87EFA" w:rsidP="00921B69">
            <w:pPr>
              <w:spacing w:line="324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40. SKLOP</w:t>
            </w:r>
          </w:p>
        </w:tc>
        <w:tc>
          <w:tcPr>
            <w:tcW w:w="2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CAB81" w14:textId="77777777" w:rsidR="00921B69" w:rsidRPr="00AA2C31" w:rsidRDefault="00921B69" w:rsidP="00921B69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C5AF7" w14:textId="77777777" w:rsidR="00921B69" w:rsidRPr="00AA2C31" w:rsidRDefault="00921B69" w:rsidP="00921B69">
            <w:pPr>
              <w:spacing w:line="324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4A8D2B" w14:textId="77777777" w:rsidR="00921B69" w:rsidRPr="00AA2C31" w:rsidRDefault="00921B69" w:rsidP="00921B69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81FED" w:rsidRPr="00AA2C31" w14:paraId="1CC24444" w14:textId="77777777" w:rsidTr="00D00F96">
        <w:trPr>
          <w:trHeight w:val="308"/>
        </w:trPr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7B49BE" w14:textId="3153C757" w:rsidR="00E81FED" w:rsidRDefault="00E81FED" w:rsidP="00921B69">
            <w:pPr>
              <w:spacing w:line="324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41. SKLOP</w:t>
            </w:r>
          </w:p>
        </w:tc>
        <w:tc>
          <w:tcPr>
            <w:tcW w:w="2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8B1E0" w14:textId="77777777" w:rsidR="00E81FED" w:rsidRPr="00AA2C31" w:rsidRDefault="00E81FED" w:rsidP="00921B69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CAC86" w14:textId="77777777" w:rsidR="00E81FED" w:rsidRPr="00AA2C31" w:rsidRDefault="00E81FED" w:rsidP="00921B69">
            <w:pPr>
              <w:spacing w:line="324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37BD5" w14:textId="77777777" w:rsidR="00E81FED" w:rsidRPr="00AA2C31" w:rsidRDefault="00E81FED" w:rsidP="00921B69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81FED" w:rsidRPr="00AA2C31" w14:paraId="6006780D" w14:textId="77777777" w:rsidTr="00D00F96">
        <w:trPr>
          <w:trHeight w:val="308"/>
        </w:trPr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C0EFB" w14:textId="20722139" w:rsidR="00E81FED" w:rsidRDefault="00E81FED" w:rsidP="00921B69">
            <w:pPr>
              <w:spacing w:line="324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42. SKLOP</w:t>
            </w:r>
          </w:p>
        </w:tc>
        <w:tc>
          <w:tcPr>
            <w:tcW w:w="2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78B4D" w14:textId="77777777" w:rsidR="00E81FED" w:rsidRPr="00AA2C31" w:rsidRDefault="00E81FED" w:rsidP="00921B69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7D3D3" w14:textId="77777777" w:rsidR="00E81FED" w:rsidRPr="00AA2C31" w:rsidRDefault="00E81FED" w:rsidP="00921B69">
            <w:pPr>
              <w:spacing w:line="324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363119" w14:textId="77777777" w:rsidR="00E81FED" w:rsidRPr="00AA2C31" w:rsidRDefault="00E81FED" w:rsidP="00921B69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21B69" w:rsidRPr="00AA2C31" w14:paraId="1803A890" w14:textId="77777777" w:rsidTr="00D00F96">
        <w:trPr>
          <w:trHeight w:val="308"/>
        </w:trPr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7ED401" w14:textId="78173C48" w:rsidR="00921B69" w:rsidRPr="00AA2C31" w:rsidRDefault="00B87EFA" w:rsidP="00921B69">
            <w:pPr>
              <w:spacing w:line="324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E81FED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. SKLOP</w:t>
            </w:r>
          </w:p>
        </w:tc>
        <w:tc>
          <w:tcPr>
            <w:tcW w:w="2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812F6" w14:textId="77777777" w:rsidR="00921B69" w:rsidRPr="00AA2C31" w:rsidRDefault="00921B69" w:rsidP="00921B69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C5717" w14:textId="77777777" w:rsidR="00921B69" w:rsidRPr="00AA2C31" w:rsidRDefault="00921B69" w:rsidP="00921B69">
            <w:pPr>
              <w:spacing w:line="324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5BA2A" w14:textId="77777777" w:rsidR="00921B69" w:rsidRPr="00AA2C31" w:rsidRDefault="00921B69" w:rsidP="00921B69">
            <w:pPr>
              <w:spacing w:line="324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</w:tbl>
    <w:p w14:paraId="3D7F20D3" w14:textId="77777777" w:rsidR="009F590D" w:rsidRPr="00D00F96" w:rsidRDefault="009F590D" w:rsidP="007A377A">
      <w:pPr>
        <w:spacing w:line="324" w:lineRule="auto"/>
        <w:jc w:val="center"/>
        <w:rPr>
          <w:rFonts w:eastAsia="Calibri"/>
          <w:b/>
          <w:bCs/>
          <w:i/>
          <w:iCs/>
          <w:sz w:val="22"/>
          <w:szCs w:val="22"/>
          <w:u w:val="single"/>
        </w:rPr>
      </w:pPr>
    </w:p>
    <w:p w14:paraId="51B7B00B" w14:textId="77777777" w:rsidR="00342456" w:rsidRPr="00AA2C31" w:rsidRDefault="00342456" w:rsidP="007A377A">
      <w:pPr>
        <w:spacing w:line="324" w:lineRule="auto"/>
        <w:jc w:val="both"/>
        <w:rPr>
          <w:rFonts w:eastAsia="Calibri"/>
          <w:b/>
          <w:bCs/>
          <w:iCs/>
          <w:sz w:val="22"/>
          <w:szCs w:val="22"/>
        </w:rPr>
      </w:pPr>
    </w:p>
    <w:p w14:paraId="580409FC" w14:textId="77777777" w:rsidR="00930A0F" w:rsidRPr="00AA2C31" w:rsidRDefault="00930A0F" w:rsidP="007A377A">
      <w:pPr>
        <w:spacing w:line="324" w:lineRule="auto"/>
        <w:jc w:val="both"/>
        <w:rPr>
          <w:rFonts w:eastAsia="Calibri"/>
          <w:b/>
          <w:bCs/>
          <w:i/>
          <w:iCs/>
          <w:sz w:val="22"/>
          <w:szCs w:val="22"/>
        </w:rPr>
      </w:pPr>
    </w:p>
    <w:p w14:paraId="6AF44C19" w14:textId="780739FA" w:rsidR="00A24212" w:rsidRPr="00AA2C31" w:rsidRDefault="00A24212" w:rsidP="007A377A">
      <w:pPr>
        <w:spacing w:line="324" w:lineRule="auto"/>
        <w:jc w:val="both"/>
        <w:rPr>
          <w:rFonts w:eastAsia="Calibri"/>
          <w:b/>
          <w:bCs/>
          <w:i/>
          <w:iCs/>
          <w:sz w:val="22"/>
          <w:szCs w:val="22"/>
        </w:rPr>
      </w:pPr>
      <w:r w:rsidRPr="00AA2C31">
        <w:rPr>
          <w:rFonts w:eastAsia="Calibri"/>
          <w:b/>
          <w:bCs/>
          <w:i/>
          <w:iCs/>
          <w:sz w:val="22"/>
          <w:szCs w:val="22"/>
        </w:rPr>
        <w:t>Ta obrazec se naloži v zavihek »Ponudbeni predračun«</w:t>
      </w:r>
    </w:p>
    <w:p w14:paraId="39185E35" w14:textId="77777777" w:rsidR="00A24212" w:rsidRPr="00AA2C31" w:rsidRDefault="00A24212" w:rsidP="007A377A">
      <w:pPr>
        <w:spacing w:line="324" w:lineRule="auto"/>
        <w:jc w:val="both"/>
        <w:rPr>
          <w:rFonts w:eastAsia="Calibri"/>
          <w:b/>
          <w:bCs/>
          <w:i/>
          <w:iCs/>
          <w:sz w:val="22"/>
          <w:szCs w:val="22"/>
        </w:rPr>
      </w:pPr>
    </w:p>
    <w:p w14:paraId="76E2EC4B" w14:textId="77777777" w:rsidR="00682477" w:rsidRPr="00AA2C31" w:rsidRDefault="00A24212" w:rsidP="007A377A">
      <w:pPr>
        <w:spacing w:after="200" w:line="324" w:lineRule="auto"/>
        <w:contextualSpacing/>
        <w:jc w:val="both"/>
        <w:rPr>
          <w:rFonts w:eastAsia="Calibri"/>
          <w:bCs/>
          <w:sz w:val="22"/>
          <w:szCs w:val="22"/>
        </w:rPr>
      </w:pPr>
      <w:r w:rsidRPr="00AA2C31">
        <w:rPr>
          <w:rFonts w:eastAsia="Calibri"/>
          <w:bCs/>
          <w:sz w:val="22"/>
          <w:szCs w:val="22"/>
        </w:rPr>
        <w:t xml:space="preserve">Izpolnjen popis  (EXCEL tabela), se naloži v zavihek »Druge priloge«. </w:t>
      </w:r>
    </w:p>
    <w:p w14:paraId="7A8FFFAA" w14:textId="77777777" w:rsidR="00682477" w:rsidRPr="00AA2C31" w:rsidRDefault="00682477" w:rsidP="007A377A">
      <w:pPr>
        <w:spacing w:after="200" w:line="324" w:lineRule="auto"/>
        <w:contextualSpacing/>
        <w:jc w:val="both"/>
        <w:rPr>
          <w:rFonts w:eastAsia="Calibri"/>
          <w:bCs/>
          <w:sz w:val="22"/>
          <w:szCs w:val="22"/>
        </w:rPr>
      </w:pPr>
    </w:p>
    <w:p w14:paraId="015017DF" w14:textId="77777777" w:rsidR="00682477" w:rsidRPr="00AA2C31" w:rsidRDefault="00682477" w:rsidP="007A377A">
      <w:pPr>
        <w:spacing w:after="200" w:line="324" w:lineRule="auto"/>
        <w:contextualSpacing/>
        <w:jc w:val="both"/>
        <w:rPr>
          <w:rFonts w:eastAsia="Calibri"/>
          <w:bCs/>
          <w:sz w:val="22"/>
          <w:szCs w:val="22"/>
        </w:rPr>
      </w:pPr>
    </w:p>
    <w:p w14:paraId="78B063E8" w14:textId="0EE97C0D" w:rsidR="00682477" w:rsidRPr="00AA2C31" w:rsidRDefault="00682477" w:rsidP="007A377A">
      <w:pPr>
        <w:spacing w:after="200" w:line="324" w:lineRule="auto"/>
        <w:contextualSpacing/>
        <w:jc w:val="both"/>
        <w:rPr>
          <w:rFonts w:eastAsia="Calibri"/>
          <w:bCs/>
          <w:sz w:val="22"/>
          <w:szCs w:val="22"/>
        </w:rPr>
      </w:pPr>
    </w:p>
    <w:p w14:paraId="2E48C156" w14:textId="382DC613" w:rsidR="00342456" w:rsidRPr="00AA2C31" w:rsidRDefault="00342456" w:rsidP="007A377A">
      <w:pPr>
        <w:spacing w:after="200" w:line="324" w:lineRule="auto"/>
        <w:contextualSpacing/>
        <w:jc w:val="both"/>
        <w:rPr>
          <w:rFonts w:eastAsia="Calibri"/>
          <w:bCs/>
          <w:sz w:val="22"/>
          <w:szCs w:val="22"/>
        </w:rPr>
      </w:pPr>
    </w:p>
    <w:p w14:paraId="4F14ABD5" w14:textId="4D2CF2BE" w:rsidR="00342456" w:rsidRPr="00AA2C31" w:rsidRDefault="00342456" w:rsidP="007A377A">
      <w:pPr>
        <w:spacing w:after="200" w:line="324" w:lineRule="auto"/>
        <w:contextualSpacing/>
        <w:jc w:val="both"/>
        <w:rPr>
          <w:rFonts w:eastAsia="Calibri"/>
          <w:bCs/>
          <w:sz w:val="22"/>
          <w:szCs w:val="22"/>
        </w:rPr>
      </w:pPr>
    </w:p>
    <w:p w14:paraId="4129A1D4" w14:textId="75321FF9" w:rsidR="002E5A34" w:rsidRPr="00AA2C31" w:rsidRDefault="002E5A34" w:rsidP="007A377A">
      <w:pPr>
        <w:spacing w:after="200" w:line="324" w:lineRule="auto"/>
        <w:contextualSpacing/>
        <w:jc w:val="both"/>
        <w:rPr>
          <w:rFonts w:eastAsia="Calibri"/>
          <w:bCs/>
          <w:sz w:val="22"/>
          <w:szCs w:val="22"/>
        </w:rPr>
      </w:pPr>
    </w:p>
    <w:p w14:paraId="1F018B1F" w14:textId="1942DAE3" w:rsidR="002E5A34" w:rsidRPr="00AA2C31" w:rsidRDefault="002E5A34" w:rsidP="007A377A">
      <w:pPr>
        <w:spacing w:after="200" w:line="324" w:lineRule="auto"/>
        <w:contextualSpacing/>
        <w:jc w:val="both"/>
        <w:rPr>
          <w:rFonts w:eastAsia="Calibri"/>
          <w:bCs/>
          <w:sz w:val="22"/>
          <w:szCs w:val="22"/>
        </w:rPr>
      </w:pPr>
    </w:p>
    <w:p w14:paraId="3DC86FEE" w14:textId="24982A4F" w:rsidR="002E5A34" w:rsidRPr="00AA2C31" w:rsidRDefault="002E5A34" w:rsidP="007A377A">
      <w:pPr>
        <w:spacing w:after="200" w:line="324" w:lineRule="auto"/>
        <w:contextualSpacing/>
        <w:jc w:val="both"/>
        <w:rPr>
          <w:rFonts w:eastAsia="Calibri"/>
          <w:bCs/>
          <w:sz w:val="22"/>
          <w:szCs w:val="22"/>
        </w:rPr>
      </w:pPr>
    </w:p>
    <w:p w14:paraId="7C9BCEDE" w14:textId="77777777" w:rsidR="00A3176C" w:rsidRPr="00AA2C31" w:rsidRDefault="00A3176C" w:rsidP="007A377A">
      <w:pPr>
        <w:spacing w:after="200" w:line="324" w:lineRule="auto"/>
        <w:contextualSpacing/>
        <w:jc w:val="both"/>
        <w:rPr>
          <w:rFonts w:eastAsia="Calibri"/>
          <w:bCs/>
          <w:sz w:val="22"/>
          <w:szCs w:val="22"/>
        </w:rPr>
      </w:pPr>
    </w:p>
    <w:p w14:paraId="7C284C2D" w14:textId="77777777" w:rsidR="002E5A34" w:rsidRPr="00AA2C31" w:rsidRDefault="002E5A34" w:rsidP="007A377A">
      <w:pPr>
        <w:spacing w:after="200" w:line="324" w:lineRule="auto"/>
        <w:contextualSpacing/>
        <w:jc w:val="both"/>
        <w:rPr>
          <w:rFonts w:eastAsia="Calibri"/>
          <w:bCs/>
          <w:sz w:val="22"/>
          <w:szCs w:val="22"/>
        </w:rPr>
      </w:pPr>
    </w:p>
    <w:p w14:paraId="5DD24F3D" w14:textId="6836BE1C" w:rsidR="009B5FC3" w:rsidRPr="00AA2C31" w:rsidRDefault="009B5FC3" w:rsidP="007A377A">
      <w:pPr>
        <w:spacing w:after="200" w:line="324" w:lineRule="auto"/>
        <w:contextualSpacing/>
        <w:jc w:val="both"/>
        <w:rPr>
          <w:rFonts w:eastAsia="Calibri"/>
          <w:bCs/>
          <w:sz w:val="22"/>
          <w:szCs w:val="22"/>
        </w:rPr>
      </w:pPr>
    </w:p>
    <w:p w14:paraId="1728280B" w14:textId="15FB398C" w:rsidR="009B5FC3" w:rsidRDefault="009B5FC3" w:rsidP="007A377A">
      <w:pPr>
        <w:spacing w:after="200" w:line="324" w:lineRule="auto"/>
        <w:contextualSpacing/>
        <w:jc w:val="both"/>
        <w:rPr>
          <w:rFonts w:eastAsia="Calibri"/>
          <w:bCs/>
          <w:sz w:val="22"/>
          <w:szCs w:val="22"/>
        </w:rPr>
      </w:pPr>
    </w:p>
    <w:p w14:paraId="61DB729E" w14:textId="3AC91188" w:rsidR="00B87EFA" w:rsidRDefault="00B87EFA" w:rsidP="007A377A">
      <w:pPr>
        <w:spacing w:after="200" w:line="324" w:lineRule="auto"/>
        <w:contextualSpacing/>
        <w:jc w:val="both"/>
        <w:rPr>
          <w:rFonts w:eastAsia="Calibri"/>
          <w:bCs/>
          <w:sz w:val="22"/>
          <w:szCs w:val="22"/>
        </w:rPr>
      </w:pPr>
    </w:p>
    <w:p w14:paraId="4EB26B18" w14:textId="2DC345A5" w:rsidR="00B87EFA" w:rsidRDefault="00B87EFA" w:rsidP="007A377A">
      <w:pPr>
        <w:spacing w:after="200" w:line="324" w:lineRule="auto"/>
        <w:contextualSpacing/>
        <w:jc w:val="both"/>
        <w:rPr>
          <w:rFonts w:eastAsia="Calibri"/>
          <w:bCs/>
          <w:sz w:val="22"/>
          <w:szCs w:val="22"/>
        </w:rPr>
      </w:pPr>
    </w:p>
    <w:p w14:paraId="3753A12F" w14:textId="1E5B648A" w:rsidR="00B87EFA" w:rsidRDefault="00B87EFA" w:rsidP="007A377A">
      <w:pPr>
        <w:spacing w:after="200" w:line="324" w:lineRule="auto"/>
        <w:contextualSpacing/>
        <w:jc w:val="both"/>
        <w:rPr>
          <w:rFonts w:eastAsia="Calibri"/>
          <w:bCs/>
          <w:sz w:val="22"/>
          <w:szCs w:val="22"/>
        </w:rPr>
      </w:pPr>
    </w:p>
    <w:p w14:paraId="332CBB28" w14:textId="5614A9C6" w:rsidR="00B87EFA" w:rsidRDefault="00B87EFA" w:rsidP="007A377A">
      <w:pPr>
        <w:spacing w:after="200" w:line="324" w:lineRule="auto"/>
        <w:contextualSpacing/>
        <w:jc w:val="both"/>
        <w:rPr>
          <w:rFonts w:eastAsia="Calibri"/>
          <w:bCs/>
          <w:sz w:val="22"/>
          <w:szCs w:val="22"/>
        </w:rPr>
      </w:pPr>
    </w:p>
    <w:p w14:paraId="71C1EC44" w14:textId="3791D6A7" w:rsidR="00B87EFA" w:rsidRDefault="00B87EFA" w:rsidP="007A377A">
      <w:pPr>
        <w:spacing w:after="200" w:line="324" w:lineRule="auto"/>
        <w:contextualSpacing/>
        <w:jc w:val="both"/>
        <w:rPr>
          <w:rFonts w:eastAsia="Calibri"/>
          <w:bCs/>
          <w:sz w:val="22"/>
          <w:szCs w:val="22"/>
        </w:rPr>
      </w:pPr>
    </w:p>
    <w:p w14:paraId="70E49883" w14:textId="0CBBBD3F" w:rsidR="00B87EFA" w:rsidRDefault="00B87EFA" w:rsidP="007A377A">
      <w:pPr>
        <w:spacing w:after="200" w:line="324" w:lineRule="auto"/>
        <w:contextualSpacing/>
        <w:jc w:val="both"/>
        <w:rPr>
          <w:rFonts w:eastAsia="Calibri"/>
          <w:bCs/>
          <w:sz w:val="22"/>
          <w:szCs w:val="22"/>
        </w:rPr>
      </w:pPr>
    </w:p>
    <w:p w14:paraId="1957E3D8" w14:textId="5BCC93A8" w:rsidR="00B87EFA" w:rsidRDefault="00B87EFA" w:rsidP="007A377A">
      <w:pPr>
        <w:spacing w:after="200" w:line="324" w:lineRule="auto"/>
        <w:contextualSpacing/>
        <w:jc w:val="both"/>
        <w:rPr>
          <w:rFonts w:eastAsia="Calibri"/>
          <w:bCs/>
          <w:sz w:val="22"/>
          <w:szCs w:val="22"/>
        </w:rPr>
      </w:pPr>
    </w:p>
    <w:p w14:paraId="52498B17" w14:textId="6A69E33F" w:rsidR="00B87EFA" w:rsidRDefault="00B87EFA" w:rsidP="007A377A">
      <w:pPr>
        <w:spacing w:after="200" w:line="324" w:lineRule="auto"/>
        <w:contextualSpacing/>
        <w:jc w:val="both"/>
        <w:rPr>
          <w:rFonts w:eastAsia="Calibri"/>
          <w:bCs/>
          <w:sz w:val="22"/>
          <w:szCs w:val="22"/>
        </w:rPr>
      </w:pPr>
    </w:p>
    <w:p w14:paraId="7B3FC552" w14:textId="5881C809" w:rsidR="00B87EFA" w:rsidRDefault="00B87EFA" w:rsidP="007A377A">
      <w:pPr>
        <w:spacing w:after="200" w:line="324" w:lineRule="auto"/>
        <w:contextualSpacing/>
        <w:jc w:val="both"/>
        <w:rPr>
          <w:rFonts w:eastAsia="Calibri"/>
          <w:bCs/>
          <w:sz w:val="22"/>
          <w:szCs w:val="22"/>
        </w:rPr>
      </w:pPr>
    </w:p>
    <w:p w14:paraId="05E3D4D2" w14:textId="10681DB6" w:rsidR="00B87EFA" w:rsidRDefault="00B87EFA" w:rsidP="007A377A">
      <w:pPr>
        <w:spacing w:after="200" w:line="324" w:lineRule="auto"/>
        <w:contextualSpacing/>
        <w:jc w:val="both"/>
        <w:rPr>
          <w:rFonts w:eastAsia="Calibri"/>
          <w:bCs/>
          <w:sz w:val="22"/>
          <w:szCs w:val="22"/>
        </w:rPr>
      </w:pPr>
    </w:p>
    <w:p w14:paraId="0548830C" w14:textId="49D8121D" w:rsidR="00B87EFA" w:rsidRDefault="00B87EFA" w:rsidP="007A377A">
      <w:pPr>
        <w:spacing w:after="200" w:line="324" w:lineRule="auto"/>
        <w:contextualSpacing/>
        <w:jc w:val="both"/>
        <w:rPr>
          <w:rFonts w:eastAsia="Calibri"/>
          <w:bCs/>
          <w:sz w:val="22"/>
          <w:szCs w:val="22"/>
        </w:rPr>
      </w:pPr>
    </w:p>
    <w:p w14:paraId="013BC991" w14:textId="6DB069C8" w:rsidR="00B87EFA" w:rsidRDefault="00B87EFA" w:rsidP="007A377A">
      <w:pPr>
        <w:spacing w:after="200" w:line="324" w:lineRule="auto"/>
        <w:contextualSpacing/>
        <w:jc w:val="both"/>
        <w:rPr>
          <w:rFonts w:eastAsia="Calibri"/>
          <w:bCs/>
          <w:sz w:val="22"/>
          <w:szCs w:val="22"/>
        </w:rPr>
      </w:pPr>
    </w:p>
    <w:p w14:paraId="23D72102" w14:textId="0F1A18C7" w:rsidR="00B87EFA" w:rsidRDefault="00B87EFA" w:rsidP="007A377A">
      <w:pPr>
        <w:spacing w:after="200" w:line="324" w:lineRule="auto"/>
        <w:contextualSpacing/>
        <w:jc w:val="both"/>
        <w:rPr>
          <w:rFonts w:eastAsia="Calibri"/>
          <w:bCs/>
          <w:sz w:val="22"/>
          <w:szCs w:val="22"/>
        </w:rPr>
      </w:pPr>
    </w:p>
    <w:p w14:paraId="773555F8" w14:textId="542FF677" w:rsidR="00B87EFA" w:rsidRDefault="00B87EFA" w:rsidP="007A377A">
      <w:pPr>
        <w:spacing w:after="200" w:line="324" w:lineRule="auto"/>
        <w:contextualSpacing/>
        <w:jc w:val="both"/>
        <w:rPr>
          <w:rFonts w:eastAsia="Calibri"/>
          <w:bCs/>
          <w:sz w:val="22"/>
          <w:szCs w:val="22"/>
        </w:rPr>
      </w:pPr>
    </w:p>
    <w:sectPr w:rsidR="00B87EFA" w:rsidSect="00F378C2">
      <w:footerReference w:type="even" r:id="rId8"/>
      <w:footerReference w:type="default" r:id="rId9"/>
      <w:pgSz w:w="11906" w:h="16838" w:code="9"/>
      <w:pgMar w:top="902" w:right="1418" w:bottom="720" w:left="1418" w:header="0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4ABC6" w14:textId="77777777" w:rsidR="001950F2" w:rsidRDefault="001950F2">
      <w:r>
        <w:separator/>
      </w:r>
    </w:p>
  </w:endnote>
  <w:endnote w:type="continuationSeparator" w:id="0">
    <w:p w14:paraId="7BBC5F69" w14:textId="77777777" w:rsidR="001950F2" w:rsidRDefault="00195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L Swiss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Imago Pro Book">
    <w:altName w:val="Arial"/>
    <w:charset w:val="EE"/>
    <w:family w:val="swiss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CF853" w14:textId="77777777" w:rsidR="0019567D" w:rsidRDefault="0019567D" w:rsidP="00C35098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43F45E6" w14:textId="77777777" w:rsidR="0019567D" w:rsidRDefault="0019567D" w:rsidP="006371AB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DE64F" w14:textId="5F23643C" w:rsidR="0019567D" w:rsidRDefault="0019567D" w:rsidP="00C35098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2029D2">
      <w:rPr>
        <w:rStyle w:val="tevilkastrani"/>
        <w:noProof/>
      </w:rPr>
      <w:t>22</w:t>
    </w:r>
    <w:r>
      <w:rPr>
        <w:rStyle w:val="tevilkastrani"/>
      </w:rPr>
      <w:fldChar w:fldCharType="end"/>
    </w:r>
  </w:p>
  <w:p w14:paraId="47891986" w14:textId="77777777" w:rsidR="0019567D" w:rsidRDefault="0019567D" w:rsidP="006371AB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A1F11" w14:textId="77777777" w:rsidR="001950F2" w:rsidRDefault="001950F2">
      <w:r>
        <w:separator/>
      </w:r>
    </w:p>
  </w:footnote>
  <w:footnote w:type="continuationSeparator" w:id="0">
    <w:p w14:paraId="0E141FCB" w14:textId="77777777" w:rsidR="001950F2" w:rsidRDefault="001950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23"/>
    <w:lvl w:ilvl="0">
      <w:start w:val="10"/>
      <w:numFmt w:val="decimal"/>
      <w:suff w:val="nothing"/>
      <w:lvlText w:val="%1."/>
      <w:lvlJc w:val="left"/>
      <w:pPr>
        <w:ind w:left="360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" w15:restartNumberingAfterBreak="0">
    <w:nsid w:val="00000004"/>
    <w:multiLevelType w:val="multilevel"/>
    <w:tmpl w:val="00000004"/>
    <w:name w:val="WW8Num20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6"/>
    <w:multiLevelType w:val="singleLevel"/>
    <w:tmpl w:val="3BA0B402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00000C"/>
    <w:multiLevelType w:val="singleLevel"/>
    <w:tmpl w:val="0000000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7" w15:restartNumberingAfterBreak="0">
    <w:nsid w:val="0000000D"/>
    <w:multiLevelType w:val="singleLevel"/>
    <w:tmpl w:val="0000000D"/>
    <w:name w:val="WW8Num1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8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11"/>
    <w:multiLevelType w:val="singleLevel"/>
    <w:tmpl w:val="00000011"/>
    <w:name w:val="WW8Num17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00000014"/>
    <w:multiLevelType w:val="singleLevel"/>
    <w:tmpl w:val="00000014"/>
    <w:name w:val="WW8Num19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2"/>
        <w:szCs w:val="22"/>
      </w:rPr>
    </w:lvl>
  </w:abstractNum>
  <w:abstractNum w:abstractNumId="11" w15:restartNumberingAfterBreak="0">
    <w:nsid w:val="00000020"/>
    <w:multiLevelType w:val="singleLevel"/>
    <w:tmpl w:val="00000020"/>
    <w:name w:val="WW8Num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 w15:restartNumberingAfterBreak="0">
    <w:nsid w:val="00000024"/>
    <w:multiLevelType w:val="multilevel"/>
    <w:tmpl w:val="00000024"/>
    <w:name w:val="WW8Num3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0000027"/>
    <w:multiLevelType w:val="multilevel"/>
    <w:tmpl w:val="AE600DCC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4" w15:restartNumberingAfterBreak="0">
    <w:nsid w:val="00000029"/>
    <w:multiLevelType w:val="hybridMultilevel"/>
    <w:tmpl w:val="00004823"/>
    <w:lvl w:ilvl="0" w:tplc="000018B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6784">
      <w:start w:val="9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00000732"/>
    <w:multiLevelType w:val="hybridMultilevel"/>
    <w:tmpl w:val="00000120"/>
    <w:lvl w:ilvl="0" w:tplc="000075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000015A1"/>
    <w:multiLevelType w:val="hybridMultilevel"/>
    <w:tmpl w:val="00005422"/>
    <w:lvl w:ilvl="0" w:tplc="00003EF6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082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00002350"/>
    <w:multiLevelType w:val="hybridMultilevel"/>
    <w:tmpl w:val="A25299EE"/>
    <w:lvl w:ilvl="0" w:tplc="00004B4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000026A6"/>
    <w:multiLevelType w:val="hybridMultilevel"/>
    <w:tmpl w:val="0000701F"/>
    <w:lvl w:ilvl="0" w:tplc="00005D03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00004AE1"/>
    <w:multiLevelType w:val="hybridMultilevel"/>
    <w:tmpl w:val="00003D6C"/>
    <w:lvl w:ilvl="0" w:tplc="00002C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72AE">
      <w:start w:val="1"/>
      <w:numFmt w:val="upperLetter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000058B0"/>
    <w:multiLevelType w:val="hybridMultilevel"/>
    <w:tmpl w:val="000026CA"/>
    <w:lvl w:ilvl="0" w:tplc="000036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00006443"/>
    <w:multiLevelType w:val="hybridMultilevel"/>
    <w:tmpl w:val="000066BB"/>
    <w:lvl w:ilvl="0" w:tplc="0000428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00007A5A"/>
    <w:multiLevelType w:val="hybridMultilevel"/>
    <w:tmpl w:val="0000767D"/>
    <w:lvl w:ilvl="0" w:tplc="0000450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01BF1993"/>
    <w:multiLevelType w:val="hybridMultilevel"/>
    <w:tmpl w:val="18385FB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49E5C55"/>
    <w:multiLevelType w:val="hybridMultilevel"/>
    <w:tmpl w:val="EA463452"/>
    <w:lvl w:ilvl="0" w:tplc="505066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095772D1"/>
    <w:multiLevelType w:val="hybridMultilevel"/>
    <w:tmpl w:val="F9E2F73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0CED1B20"/>
    <w:multiLevelType w:val="hybridMultilevel"/>
    <w:tmpl w:val="6C3A7BC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D8C6E09"/>
    <w:multiLevelType w:val="hybridMultilevel"/>
    <w:tmpl w:val="2398FF94"/>
    <w:lvl w:ilvl="0" w:tplc="90D27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0ECD7A58"/>
    <w:multiLevelType w:val="hybridMultilevel"/>
    <w:tmpl w:val="110C7A6A"/>
    <w:lvl w:ilvl="0" w:tplc="5756EE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56B5109"/>
    <w:multiLevelType w:val="hybridMultilevel"/>
    <w:tmpl w:val="376A2A96"/>
    <w:lvl w:ilvl="0" w:tplc="90D274A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0" w15:restartNumberingAfterBreak="0">
    <w:nsid w:val="167F312C"/>
    <w:multiLevelType w:val="hybridMultilevel"/>
    <w:tmpl w:val="24F66B5E"/>
    <w:lvl w:ilvl="0" w:tplc="9E7A232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F96C69"/>
    <w:multiLevelType w:val="hybridMultilevel"/>
    <w:tmpl w:val="A0EAC1F8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5C24774"/>
    <w:multiLevelType w:val="hybridMultilevel"/>
    <w:tmpl w:val="313C1F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5E0CC0">
      <w:numFmt w:val="bullet"/>
      <w:lvlText w:val="•"/>
      <w:lvlJc w:val="left"/>
      <w:pPr>
        <w:ind w:left="2928" w:hanging="1848"/>
      </w:pPr>
      <w:rPr>
        <w:rFonts w:ascii="Calibri" w:eastAsia="Times New Roman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F2E2523"/>
    <w:multiLevelType w:val="multilevel"/>
    <w:tmpl w:val="E702D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F3A09FD"/>
    <w:multiLevelType w:val="hybridMultilevel"/>
    <w:tmpl w:val="FB62611A"/>
    <w:lvl w:ilvl="0" w:tplc="C9CC4BB8">
      <w:start w:val="1"/>
      <w:numFmt w:val="bullet"/>
      <w:pStyle w:val="Odstavekseznama1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A16C358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0973CB3"/>
    <w:multiLevelType w:val="hybridMultilevel"/>
    <w:tmpl w:val="0C6840D2"/>
    <w:name w:val="WW8Num392"/>
    <w:lvl w:ilvl="0" w:tplc="0128A3EE">
      <w:numFmt w:val="bullet"/>
      <w:lvlText w:val="-"/>
      <w:lvlJc w:val="left"/>
      <w:pPr>
        <w:tabs>
          <w:tab w:val="num" w:pos="6960"/>
        </w:tabs>
        <w:ind w:left="69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2EE1C96"/>
    <w:multiLevelType w:val="hybridMultilevel"/>
    <w:tmpl w:val="AA40D050"/>
    <w:lvl w:ilvl="0" w:tplc="D2D825D0">
      <w:start w:val="1"/>
      <w:numFmt w:val="bullet"/>
      <w:lvlText w:val="-"/>
      <w:lvlJc w:val="left"/>
      <w:pPr>
        <w:ind w:left="1068" w:hanging="360"/>
      </w:pPr>
      <w:rPr>
        <w:rFonts w:ascii="Garamond" w:hAnsi="Garamond" w:cs="Times New Roman" w:hint="default"/>
        <w:b w:val="0"/>
        <w:i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38BA78A0"/>
    <w:multiLevelType w:val="hybridMultilevel"/>
    <w:tmpl w:val="9FB44C9C"/>
    <w:lvl w:ilvl="0" w:tplc="04240011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3CCC30BE"/>
    <w:multiLevelType w:val="hybridMultilevel"/>
    <w:tmpl w:val="390AA07A"/>
    <w:lvl w:ilvl="0" w:tplc="90D27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3D413867"/>
    <w:multiLevelType w:val="hybridMultilevel"/>
    <w:tmpl w:val="4808CBD0"/>
    <w:lvl w:ilvl="0" w:tplc="43C8AB3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ECA137E"/>
    <w:multiLevelType w:val="hybridMultilevel"/>
    <w:tmpl w:val="E46C8E74"/>
    <w:lvl w:ilvl="0" w:tplc="90D27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4A9F7015"/>
    <w:multiLevelType w:val="hybridMultilevel"/>
    <w:tmpl w:val="F752B03A"/>
    <w:lvl w:ilvl="0" w:tplc="E74846EE">
      <w:numFmt w:val="bullet"/>
      <w:lvlText w:val="-"/>
      <w:lvlJc w:val="left"/>
      <w:pPr>
        <w:ind w:left="720" w:hanging="360"/>
      </w:pPr>
      <w:rPr>
        <w:rFonts w:ascii="Calibri" w:hAnsi="Calibri" w:cs="Mang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435E04"/>
    <w:multiLevelType w:val="hybridMultilevel"/>
    <w:tmpl w:val="03C6FDB6"/>
    <w:lvl w:ilvl="0" w:tplc="FFA60A94">
      <w:start w:val="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076354"/>
    <w:multiLevelType w:val="multilevel"/>
    <w:tmpl w:val="AD40E688"/>
    <w:lvl w:ilvl="0">
      <w:start w:val="2"/>
      <w:numFmt w:val="decimal"/>
      <w:lvlText w:val="%1."/>
      <w:lvlJc w:val="left"/>
      <w:pPr>
        <w:ind w:left="2912" w:hanging="360"/>
      </w:pPr>
      <w:rPr>
        <w:rFonts w:hint="default"/>
      </w:rPr>
    </w:lvl>
    <w:lvl w:ilvl="1">
      <w:start w:val="1"/>
      <w:numFmt w:val="decimal"/>
      <w:pStyle w:val="n4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52" w:hanging="1800"/>
      </w:pPr>
      <w:rPr>
        <w:rFonts w:hint="default"/>
      </w:rPr>
    </w:lvl>
  </w:abstractNum>
  <w:abstractNum w:abstractNumId="44" w15:restartNumberingAfterBreak="0">
    <w:nsid w:val="6BA97712"/>
    <w:multiLevelType w:val="hybridMultilevel"/>
    <w:tmpl w:val="8E84C120"/>
    <w:lvl w:ilvl="0" w:tplc="068A36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F8B0890"/>
    <w:multiLevelType w:val="hybridMultilevel"/>
    <w:tmpl w:val="BAD05DF0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C8261D3"/>
    <w:multiLevelType w:val="hybridMultilevel"/>
    <w:tmpl w:val="A37C3FCE"/>
    <w:lvl w:ilvl="0" w:tplc="A9B63A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6837252">
    <w:abstractNumId w:val="34"/>
  </w:num>
  <w:num w:numId="2" w16cid:durableId="1941836793">
    <w:abstractNumId w:val="15"/>
  </w:num>
  <w:num w:numId="3" w16cid:durableId="1540170309">
    <w:abstractNumId w:val="17"/>
  </w:num>
  <w:num w:numId="4" w16cid:durableId="13480187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6628463">
    <w:abstractNumId w:val="14"/>
  </w:num>
  <w:num w:numId="6" w16cid:durableId="527912939">
    <w:abstractNumId w:val="19"/>
  </w:num>
  <w:num w:numId="7" w16cid:durableId="1816483302">
    <w:abstractNumId w:val="21"/>
  </w:num>
  <w:num w:numId="8" w16cid:durableId="1457261738">
    <w:abstractNumId w:val="18"/>
  </w:num>
  <w:num w:numId="9" w16cid:durableId="251163938">
    <w:abstractNumId w:val="22"/>
  </w:num>
  <w:num w:numId="10" w16cid:durableId="1319379121">
    <w:abstractNumId w:val="16"/>
  </w:num>
  <w:num w:numId="11" w16cid:durableId="419445908">
    <w:abstractNumId w:val="20"/>
  </w:num>
  <w:num w:numId="12" w16cid:durableId="2004773767">
    <w:abstractNumId w:val="43"/>
  </w:num>
  <w:num w:numId="13" w16cid:durableId="2047824641">
    <w:abstractNumId w:val="39"/>
  </w:num>
  <w:num w:numId="14" w16cid:durableId="1014571008">
    <w:abstractNumId w:val="23"/>
  </w:num>
  <w:num w:numId="15" w16cid:durableId="1550530305">
    <w:abstractNumId w:val="28"/>
  </w:num>
  <w:num w:numId="16" w16cid:durableId="2047676401">
    <w:abstractNumId w:val="30"/>
  </w:num>
  <w:num w:numId="17" w16cid:durableId="522864018">
    <w:abstractNumId w:val="37"/>
  </w:num>
  <w:num w:numId="18" w16cid:durableId="130661720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95066073">
    <w:abstractNumId w:val="45"/>
  </w:num>
  <w:num w:numId="20" w16cid:durableId="991443690">
    <w:abstractNumId w:val="26"/>
  </w:num>
  <w:num w:numId="21" w16cid:durableId="283312685">
    <w:abstractNumId w:val="31"/>
  </w:num>
  <w:num w:numId="22" w16cid:durableId="549919911">
    <w:abstractNumId w:val="44"/>
  </w:num>
  <w:num w:numId="23" w16cid:durableId="920866617">
    <w:abstractNumId w:val="42"/>
  </w:num>
  <w:num w:numId="24" w16cid:durableId="612791481">
    <w:abstractNumId w:val="33"/>
  </w:num>
  <w:num w:numId="25" w16cid:durableId="944314903">
    <w:abstractNumId w:val="32"/>
  </w:num>
  <w:num w:numId="26" w16cid:durableId="1773864469">
    <w:abstractNumId w:val="36"/>
  </w:num>
  <w:num w:numId="27" w16cid:durableId="750472590">
    <w:abstractNumId w:val="7"/>
  </w:num>
  <w:num w:numId="28" w16cid:durableId="880558793">
    <w:abstractNumId w:val="5"/>
  </w:num>
  <w:num w:numId="29" w16cid:durableId="113135627">
    <w:abstractNumId w:val="6"/>
  </w:num>
  <w:num w:numId="30" w16cid:durableId="1277256453">
    <w:abstractNumId w:val="8"/>
  </w:num>
  <w:num w:numId="31" w16cid:durableId="94593108">
    <w:abstractNumId w:val="40"/>
  </w:num>
  <w:num w:numId="32" w16cid:durableId="458113328">
    <w:abstractNumId w:val="38"/>
  </w:num>
  <w:num w:numId="33" w16cid:durableId="1059399081">
    <w:abstractNumId w:val="27"/>
  </w:num>
  <w:num w:numId="34" w16cid:durableId="1736656847">
    <w:abstractNumId w:val="29"/>
  </w:num>
  <w:num w:numId="35" w16cid:durableId="1495025481">
    <w:abstractNumId w:val="41"/>
  </w:num>
  <w:num w:numId="36" w16cid:durableId="2032566081">
    <w:abstractNumId w:val="2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2144"/>
    <w:rsid w:val="0000086B"/>
    <w:rsid w:val="00000B5D"/>
    <w:rsid w:val="00001A79"/>
    <w:rsid w:val="000020E2"/>
    <w:rsid w:val="00002262"/>
    <w:rsid w:val="00002348"/>
    <w:rsid w:val="00002B4C"/>
    <w:rsid w:val="0000384E"/>
    <w:rsid w:val="00004AB0"/>
    <w:rsid w:val="00004C7F"/>
    <w:rsid w:val="00005559"/>
    <w:rsid w:val="000058CB"/>
    <w:rsid w:val="00005BAE"/>
    <w:rsid w:val="00006C9E"/>
    <w:rsid w:val="00006E08"/>
    <w:rsid w:val="000076AD"/>
    <w:rsid w:val="00007E15"/>
    <w:rsid w:val="000102D0"/>
    <w:rsid w:val="0001066E"/>
    <w:rsid w:val="00010EC4"/>
    <w:rsid w:val="00011353"/>
    <w:rsid w:val="0001171E"/>
    <w:rsid w:val="00013D7C"/>
    <w:rsid w:val="00015ED7"/>
    <w:rsid w:val="000160C9"/>
    <w:rsid w:val="00016626"/>
    <w:rsid w:val="00016AAB"/>
    <w:rsid w:val="0001799A"/>
    <w:rsid w:val="00017A98"/>
    <w:rsid w:val="000200E5"/>
    <w:rsid w:val="000206EB"/>
    <w:rsid w:val="0002131D"/>
    <w:rsid w:val="00022AB2"/>
    <w:rsid w:val="00022C43"/>
    <w:rsid w:val="00023B51"/>
    <w:rsid w:val="00024084"/>
    <w:rsid w:val="000241D5"/>
    <w:rsid w:val="0002453B"/>
    <w:rsid w:val="00024A81"/>
    <w:rsid w:val="000256E7"/>
    <w:rsid w:val="00025E99"/>
    <w:rsid w:val="00026B59"/>
    <w:rsid w:val="000270AE"/>
    <w:rsid w:val="000301E2"/>
    <w:rsid w:val="000303E0"/>
    <w:rsid w:val="000303F9"/>
    <w:rsid w:val="00030CE4"/>
    <w:rsid w:val="00030D99"/>
    <w:rsid w:val="00031562"/>
    <w:rsid w:val="000329BC"/>
    <w:rsid w:val="00034520"/>
    <w:rsid w:val="0003460A"/>
    <w:rsid w:val="00034919"/>
    <w:rsid w:val="00034C37"/>
    <w:rsid w:val="000358A8"/>
    <w:rsid w:val="00035E24"/>
    <w:rsid w:val="00036718"/>
    <w:rsid w:val="00037335"/>
    <w:rsid w:val="00040770"/>
    <w:rsid w:val="00040C4B"/>
    <w:rsid w:val="00040C62"/>
    <w:rsid w:val="00041731"/>
    <w:rsid w:val="00044987"/>
    <w:rsid w:val="00044C0F"/>
    <w:rsid w:val="00044EC5"/>
    <w:rsid w:val="00045350"/>
    <w:rsid w:val="00046BF2"/>
    <w:rsid w:val="00047CF5"/>
    <w:rsid w:val="0005017D"/>
    <w:rsid w:val="0005040F"/>
    <w:rsid w:val="00051102"/>
    <w:rsid w:val="000523FE"/>
    <w:rsid w:val="00052DB0"/>
    <w:rsid w:val="00053845"/>
    <w:rsid w:val="00054891"/>
    <w:rsid w:val="00054CDE"/>
    <w:rsid w:val="00054D6A"/>
    <w:rsid w:val="00054E32"/>
    <w:rsid w:val="000555E7"/>
    <w:rsid w:val="000557C2"/>
    <w:rsid w:val="0005599F"/>
    <w:rsid w:val="00055A55"/>
    <w:rsid w:val="00056125"/>
    <w:rsid w:val="0005694F"/>
    <w:rsid w:val="00057049"/>
    <w:rsid w:val="000576B2"/>
    <w:rsid w:val="00057E89"/>
    <w:rsid w:val="00057F3E"/>
    <w:rsid w:val="000608DA"/>
    <w:rsid w:val="0006091F"/>
    <w:rsid w:val="000613FD"/>
    <w:rsid w:val="0006178D"/>
    <w:rsid w:val="00061C72"/>
    <w:rsid w:val="00062912"/>
    <w:rsid w:val="00063706"/>
    <w:rsid w:val="00064337"/>
    <w:rsid w:val="00064A45"/>
    <w:rsid w:val="00065881"/>
    <w:rsid w:val="00066AD9"/>
    <w:rsid w:val="000678C0"/>
    <w:rsid w:val="00067B03"/>
    <w:rsid w:val="0007115D"/>
    <w:rsid w:val="000716AF"/>
    <w:rsid w:val="000716C6"/>
    <w:rsid w:val="00071B70"/>
    <w:rsid w:val="0007200F"/>
    <w:rsid w:val="00072600"/>
    <w:rsid w:val="000727A4"/>
    <w:rsid w:val="0007299A"/>
    <w:rsid w:val="00072C22"/>
    <w:rsid w:val="00072FAE"/>
    <w:rsid w:val="000738EE"/>
    <w:rsid w:val="000742B3"/>
    <w:rsid w:val="0007475F"/>
    <w:rsid w:val="00074FF5"/>
    <w:rsid w:val="00075BC1"/>
    <w:rsid w:val="00075E23"/>
    <w:rsid w:val="000765E6"/>
    <w:rsid w:val="000769BB"/>
    <w:rsid w:val="00076A7B"/>
    <w:rsid w:val="000771D5"/>
    <w:rsid w:val="00077773"/>
    <w:rsid w:val="00077BEB"/>
    <w:rsid w:val="00077DC6"/>
    <w:rsid w:val="000805E7"/>
    <w:rsid w:val="00080E7F"/>
    <w:rsid w:val="000810BA"/>
    <w:rsid w:val="000814E6"/>
    <w:rsid w:val="0008183A"/>
    <w:rsid w:val="0008190D"/>
    <w:rsid w:val="00082289"/>
    <w:rsid w:val="000824D7"/>
    <w:rsid w:val="00082797"/>
    <w:rsid w:val="00082949"/>
    <w:rsid w:val="00083995"/>
    <w:rsid w:val="0008452A"/>
    <w:rsid w:val="00084D14"/>
    <w:rsid w:val="0008634F"/>
    <w:rsid w:val="00086BF1"/>
    <w:rsid w:val="00086F07"/>
    <w:rsid w:val="00090AF6"/>
    <w:rsid w:val="0009126A"/>
    <w:rsid w:val="00091335"/>
    <w:rsid w:val="0009179D"/>
    <w:rsid w:val="00091CFC"/>
    <w:rsid w:val="0009269A"/>
    <w:rsid w:val="00092973"/>
    <w:rsid w:val="00093692"/>
    <w:rsid w:val="00094806"/>
    <w:rsid w:val="00094C84"/>
    <w:rsid w:val="00094D0F"/>
    <w:rsid w:val="00094DD2"/>
    <w:rsid w:val="00095032"/>
    <w:rsid w:val="000951D5"/>
    <w:rsid w:val="00095A6F"/>
    <w:rsid w:val="00095D3F"/>
    <w:rsid w:val="000966EC"/>
    <w:rsid w:val="000967B1"/>
    <w:rsid w:val="00096C05"/>
    <w:rsid w:val="00096CE7"/>
    <w:rsid w:val="00096DE3"/>
    <w:rsid w:val="00097161"/>
    <w:rsid w:val="0009755D"/>
    <w:rsid w:val="00097983"/>
    <w:rsid w:val="000979BD"/>
    <w:rsid w:val="000A02BD"/>
    <w:rsid w:val="000A065C"/>
    <w:rsid w:val="000A187B"/>
    <w:rsid w:val="000A1D1B"/>
    <w:rsid w:val="000A205C"/>
    <w:rsid w:val="000A2582"/>
    <w:rsid w:val="000A280C"/>
    <w:rsid w:val="000A386C"/>
    <w:rsid w:val="000A3EE7"/>
    <w:rsid w:val="000A4305"/>
    <w:rsid w:val="000A612A"/>
    <w:rsid w:val="000A6F7A"/>
    <w:rsid w:val="000A7612"/>
    <w:rsid w:val="000A7FE8"/>
    <w:rsid w:val="000B0324"/>
    <w:rsid w:val="000B0B73"/>
    <w:rsid w:val="000B1153"/>
    <w:rsid w:val="000B1601"/>
    <w:rsid w:val="000B187E"/>
    <w:rsid w:val="000B21D3"/>
    <w:rsid w:val="000B23F1"/>
    <w:rsid w:val="000B251D"/>
    <w:rsid w:val="000B26E6"/>
    <w:rsid w:val="000B32B8"/>
    <w:rsid w:val="000B5405"/>
    <w:rsid w:val="000B5B96"/>
    <w:rsid w:val="000B5CB1"/>
    <w:rsid w:val="000B5FF2"/>
    <w:rsid w:val="000B60A8"/>
    <w:rsid w:val="000B60AC"/>
    <w:rsid w:val="000B60EA"/>
    <w:rsid w:val="000B6A11"/>
    <w:rsid w:val="000B6E2F"/>
    <w:rsid w:val="000B714A"/>
    <w:rsid w:val="000B7348"/>
    <w:rsid w:val="000B7DEF"/>
    <w:rsid w:val="000C02AD"/>
    <w:rsid w:val="000C039D"/>
    <w:rsid w:val="000C0C2B"/>
    <w:rsid w:val="000C126B"/>
    <w:rsid w:val="000C1ACF"/>
    <w:rsid w:val="000C1CC2"/>
    <w:rsid w:val="000C2C7A"/>
    <w:rsid w:val="000C47DE"/>
    <w:rsid w:val="000C4BCE"/>
    <w:rsid w:val="000C4D14"/>
    <w:rsid w:val="000C5EB0"/>
    <w:rsid w:val="000C6E69"/>
    <w:rsid w:val="000C7474"/>
    <w:rsid w:val="000C7BBF"/>
    <w:rsid w:val="000C7C5A"/>
    <w:rsid w:val="000D0A63"/>
    <w:rsid w:val="000D162E"/>
    <w:rsid w:val="000D18D8"/>
    <w:rsid w:val="000D384A"/>
    <w:rsid w:val="000D3B55"/>
    <w:rsid w:val="000D3E3C"/>
    <w:rsid w:val="000D4446"/>
    <w:rsid w:val="000D47E4"/>
    <w:rsid w:val="000D4F9B"/>
    <w:rsid w:val="000D57CD"/>
    <w:rsid w:val="000D5931"/>
    <w:rsid w:val="000D624B"/>
    <w:rsid w:val="000D62DF"/>
    <w:rsid w:val="000D62F2"/>
    <w:rsid w:val="000D632B"/>
    <w:rsid w:val="000D72B0"/>
    <w:rsid w:val="000E03D4"/>
    <w:rsid w:val="000E0476"/>
    <w:rsid w:val="000E0A98"/>
    <w:rsid w:val="000E123E"/>
    <w:rsid w:val="000E192B"/>
    <w:rsid w:val="000E245E"/>
    <w:rsid w:val="000E3EE3"/>
    <w:rsid w:val="000E4075"/>
    <w:rsid w:val="000E40C4"/>
    <w:rsid w:val="000E4909"/>
    <w:rsid w:val="000E5A2A"/>
    <w:rsid w:val="000E5BA6"/>
    <w:rsid w:val="000E5F8E"/>
    <w:rsid w:val="000E5FCC"/>
    <w:rsid w:val="000E61C9"/>
    <w:rsid w:val="000E67BF"/>
    <w:rsid w:val="000E6FEF"/>
    <w:rsid w:val="000E7821"/>
    <w:rsid w:val="000F07A2"/>
    <w:rsid w:val="000F0A46"/>
    <w:rsid w:val="000F0B5E"/>
    <w:rsid w:val="000F2E57"/>
    <w:rsid w:val="000F30C0"/>
    <w:rsid w:val="000F36EB"/>
    <w:rsid w:val="000F3974"/>
    <w:rsid w:val="000F3F2E"/>
    <w:rsid w:val="000F4A20"/>
    <w:rsid w:val="000F54A3"/>
    <w:rsid w:val="000F565B"/>
    <w:rsid w:val="000F7104"/>
    <w:rsid w:val="000F7BD9"/>
    <w:rsid w:val="001007D1"/>
    <w:rsid w:val="0010115C"/>
    <w:rsid w:val="00101612"/>
    <w:rsid w:val="0010166D"/>
    <w:rsid w:val="00101AC4"/>
    <w:rsid w:val="00101B9B"/>
    <w:rsid w:val="00101D25"/>
    <w:rsid w:val="001021F8"/>
    <w:rsid w:val="00102DD2"/>
    <w:rsid w:val="00102F81"/>
    <w:rsid w:val="00104688"/>
    <w:rsid w:val="00104FA2"/>
    <w:rsid w:val="001060C9"/>
    <w:rsid w:val="00106E0C"/>
    <w:rsid w:val="001079F0"/>
    <w:rsid w:val="00107E99"/>
    <w:rsid w:val="00110825"/>
    <w:rsid w:val="001109D6"/>
    <w:rsid w:val="00110D0C"/>
    <w:rsid w:val="00110FC4"/>
    <w:rsid w:val="00111E3E"/>
    <w:rsid w:val="00112AD2"/>
    <w:rsid w:val="00113EF7"/>
    <w:rsid w:val="001143FB"/>
    <w:rsid w:val="00114AD3"/>
    <w:rsid w:val="00114C97"/>
    <w:rsid w:val="00116052"/>
    <w:rsid w:val="00117295"/>
    <w:rsid w:val="001177D2"/>
    <w:rsid w:val="00117DDD"/>
    <w:rsid w:val="00120548"/>
    <w:rsid w:val="0012077C"/>
    <w:rsid w:val="00121925"/>
    <w:rsid w:val="00122BDB"/>
    <w:rsid w:val="00122D57"/>
    <w:rsid w:val="00122ED3"/>
    <w:rsid w:val="00122F24"/>
    <w:rsid w:val="001231B1"/>
    <w:rsid w:val="0012443C"/>
    <w:rsid w:val="001249C8"/>
    <w:rsid w:val="00124F4B"/>
    <w:rsid w:val="00126B77"/>
    <w:rsid w:val="00127761"/>
    <w:rsid w:val="001300E1"/>
    <w:rsid w:val="0013042D"/>
    <w:rsid w:val="001341DA"/>
    <w:rsid w:val="001343B9"/>
    <w:rsid w:val="001347C6"/>
    <w:rsid w:val="00135088"/>
    <w:rsid w:val="001359F1"/>
    <w:rsid w:val="00136A85"/>
    <w:rsid w:val="00136EAD"/>
    <w:rsid w:val="0013704E"/>
    <w:rsid w:val="00137B9B"/>
    <w:rsid w:val="00137BC1"/>
    <w:rsid w:val="00137D46"/>
    <w:rsid w:val="00140CB3"/>
    <w:rsid w:val="00141400"/>
    <w:rsid w:val="00141AA9"/>
    <w:rsid w:val="00141D1F"/>
    <w:rsid w:val="001423EA"/>
    <w:rsid w:val="00143451"/>
    <w:rsid w:val="00143BC0"/>
    <w:rsid w:val="001443ED"/>
    <w:rsid w:val="001447F2"/>
    <w:rsid w:val="00144FD9"/>
    <w:rsid w:val="00145235"/>
    <w:rsid w:val="0014586D"/>
    <w:rsid w:val="00145C85"/>
    <w:rsid w:val="00146255"/>
    <w:rsid w:val="00146A20"/>
    <w:rsid w:val="00147110"/>
    <w:rsid w:val="001474F9"/>
    <w:rsid w:val="001476FE"/>
    <w:rsid w:val="00147FE9"/>
    <w:rsid w:val="001503AE"/>
    <w:rsid w:val="00150738"/>
    <w:rsid w:val="001507CC"/>
    <w:rsid w:val="00150BF7"/>
    <w:rsid w:val="00151926"/>
    <w:rsid w:val="00151997"/>
    <w:rsid w:val="00151E94"/>
    <w:rsid w:val="001521B2"/>
    <w:rsid w:val="001524B3"/>
    <w:rsid w:val="00153611"/>
    <w:rsid w:val="001536BE"/>
    <w:rsid w:val="00154671"/>
    <w:rsid w:val="00154844"/>
    <w:rsid w:val="0015487A"/>
    <w:rsid w:val="00154DFB"/>
    <w:rsid w:val="00155144"/>
    <w:rsid w:val="00156639"/>
    <w:rsid w:val="0015684F"/>
    <w:rsid w:val="00157DD8"/>
    <w:rsid w:val="00160712"/>
    <w:rsid w:val="001608FE"/>
    <w:rsid w:val="00160A6A"/>
    <w:rsid w:val="00161B2E"/>
    <w:rsid w:val="00161CAD"/>
    <w:rsid w:val="001624D3"/>
    <w:rsid w:val="0016385D"/>
    <w:rsid w:val="00163DC5"/>
    <w:rsid w:val="0016438C"/>
    <w:rsid w:val="00164543"/>
    <w:rsid w:val="00164792"/>
    <w:rsid w:val="00164D97"/>
    <w:rsid w:val="00164F35"/>
    <w:rsid w:val="001650FC"/>
    <w:rsid w:val="00165C98"/>
    <w:rsid w:val="0016654C"/>
    <w:rsid w:val="001669B5"/>
    <w:rsid w:val="0016780F"/>
    <w:rsid w:val="00170024"/>
    <w:rsid w:val="00170EC1"/>
    <w:rsid w:val="00171277"/>
    <w:rsid w:val="00171487"/>
    <w:rsid w:val="00171639"/>
    <w:rsid w:val="001716F3"/>
    <w:rsid w:val="00171E92"/>
    <w:rsid w:val="00171FB5"/>
    <w:rsid w:val="00172FDD"/>
    <w:rsid w:val="0017300B"/>
    <w:rsid w:val="00173A1A"/>
    <w:rsid w:val="001752A9"/>
    <w:rsid w:val="00175430"/>
    <w:rsid w:val="001758CA"/>
    <w:rsid w:val="00176F1E"/>
    <w:rsid w:val="001773A3"/>
    <w:rsid w:val="00177580"/>
    <w:rsid w:val="00177C74"/>
    <w:rsid w:val="00177FD2"/>
    <w:rsid w:val="00180368"/>
    <w:rsid w:val="0018045B"/>
    <w:rsid w:val="001809BC"/>
    <w:rsid w:val="0018152D"/>
    <w:rsid w:val="001818D2"/>
    <w:rsid w:val="00182C9F"/>
    <w:rsid w:val="00182DD7"/>
    <w:rsid w:val="00183419"/>
    <w:rsid w:val="001840CB"/>
    <w:rsid w:val="00184719"/>
    <w:rsid w:val="001854FE"/>
    <w:rsid w:val="00185CB2"/>
    <w:rsid w:val="00185D12"/>
    <w:rsid w:val="001860C9"/>
    <w:rsid w:val="001861AE"/>
    <w:rsid w:val="001862BB"/>
    <w:rsid w:val="001863DB"/>
    <w:rsid w:val="00186747"/>
    <w:rsid w:val="00186946"/>
    <w:rsid w:val="00186C00"/>
    <w:rsid w:val="00187155"/>
    <w:rsid w:val="001904DE"/>
    <w:rsid w:val="00191CD5"/>
    <w:rsid w:val="00191DEB"/>
    <w:rsid w:val="00192260"/>
    <w:rsid w:val="00193ED2"/>
    <w:rsid w:val="00194E4C"/>
    <w:rsid w:val="001950F2"/>
    <w:rsid w:val="00195332"/>
    <w:rsid w:val="0019567D"/>
    <w:rsid w:val="001956B4"/>
    <w:rsid w:val="00195CB2"/>
    <w:rsid w:val="00195E05"/>
    <w:rsid w:val="00195E6D"/>
    <w:rsid w:val="001963C7"/>
    <w:rsid w:val="00196589"/>
    <w:rsid w:val="00196B4F"/>
    <w:rsid w:val="00197308"/>
    <w:rsid w:val="00197586"/>
    <w:rsid w:val="00197792"/>
    <w:rsid w:val="0019793A"/>
    <w:rsid w:val="001A160F"/>
    <w:rsid w:val="001A176A"/>
    <w:rsid w:val="001A1EA4"/>
    <w:rsid w:val="001A204A"/>
    <w:rsid w:val="001A2661"/>
    <w:rsid w:val="001A2C2A"/>
    <w:rsid w:val="001A2CEB"/>
    <w:rsid w:val="001A318B"/>
    <w:rsid w:val="001A3220"/>
    <w:rsid w:val="001A324F"/>
    <w:rsid w:val="001A3330"/>
    <w:rsid w:val="001A336A"/>
    <w:rsid w:val="001A3F09"/>
    <w:rsid w:val="001A4C67"/>
    <w:rsid w:val="001A551D"/>
    <w:rsid w:val="001A6871"/>
    <w:rsid w:val="001A7192"/>
    <w:rsid w:val="001A7270"/>
    <w:rsid w:val="001A76A4"/>
    <w:rsid w:val="001A7736"/>
    <w:rsid w:val="001A7D84"/>
    <w:rsid w:val="001B1607"/>
    <w:rsid w:val="001B1AEA"/>
    <w:rsid w:val="001B2617"/>
    <w:rsid w:val="001B2FB9"/>
    <w:rsid w:val="001B3E22"/>
    <w:rsid w:val="001B4A5B"/>
    <w:rsid w:val="001B5424"/>
    <w:rsid w:val="001B635B"/>
    <w:rsid w:val="001B6C18"/>
    <w:rsid w:val="001B73CF"/>
    <w:rsid w:val="001B7F7F"/>
    <w:rsid w:val="001C0228"/>
    <w:rsid w:val="001C11DD"/>
    <w:rsid w:val="001C1E30"/>
    <w:rsid w:val="001C1F42"/>
    <w:rsid w:val="001C2027"/>
    <w:rsid w:val="001C33E2"/>
    <w:rsid w:val="001C554A"/>
    <w:rsid w:val="001C5A6C"/>
    <w:rsid w:val="001C6676"/>
    <w:rsid w:val="001C7533"/>
    <w:rsid w:val="001D01E8"/>
    <w:rsid w:val="001D077F"/>
    <w:rsid w:val="001D0887"/>
    <w:rsid w:val="001D1497"/>
    <w:rsid w:val="001D14F3"/>
    <w:rsid w:val="001D19A5"/>
    <w:rsid w:val="001D226E"/>
    <w:rsid w:val="001D2412"/>
    <w:rsid w:val="001D2B7A"/>
    <w:rsid w:val="001D3298"/>
    <w:rsid w:val="001D340A"/>
    <w:rsid w:val="001D36A2"/>
    <w:rsid w:val="001D38E7"/>
    <w:rsid w:val="001D3E48"/>
    <w:rsid w:val="001D5964"/>
    <w:rsid w:val="001D5FC6"/>
    <w:rsid w:val="001D62E9"/>
    <w:rsid w:val="001D6DA0"/>
    <w:rsid w:val="001D73EE"/>
    <w:rsid w:val="001E0573"/>
    <w:rsid w:val="001E09AC"/>
    <w:rsid w:val="001E0B55"/>
    <w:rsid w:val="001E11D8"/>
    <w:rsid w:val="001E20FC"/>
    <w:rsid w:val="001E231F"/>
    <w:rsid w:val="001E23DB"/>
    <w:rsid w:val="001E3190"/>
    <w:rsid w:val="001E32C2"/>
    <w:rsid w:val="001E3317"/>
    <w:rsid w:val="001E3904"/>
    <w:rsid w:val="001E4007"/>
    <w:rsid w:val="001E4191"/>
    <w:rsid w:val="001E43DD"/>
    <w:rsid w:val="001E5822"/>
    <w:rsid w:val="001E5D5A"/>
    <w:rsid w:val="001E60E3"/>
    <w:rsid w:val="001E642F"/>
    <w:rsid w:val="001E75E8"/>
    <w:rsid w:val="001E779B"/>
    <w:rsid w:val="001E7B15"/>
    <w:rsid w:val="001E7C75"/>
    <w:rsid w:val="001F2DF6"/>
    <w:rsid w:val="001F2E44"/>
    <w:rsid w:val="001F3BD7"/>
    <w:rsid w:val="001F3FEC"/>
    <w:rsid w:val="001F4ACA"/>
    <w:rsid w:val="001F5668"/>
    <w:rsid w:val="001F583A"/>
    <w:rsid w:val="001F59B4"/>
    <w:rsid w:val="001F59BD"/>
    <w:rsid w:val="001F5E84"/>
    <w:rsid w:val="001F5F9E"/>
    <w:rsid w:val="001F6F7A"/>
    <w:rsid w:val="001F7642"/>
    <w:rsid w:val="001F7A6D"/>
    <w:rsid w:val="00200C90"/>
    <w:rsid w:val="00200CEB"/>
    <w:rsid w:val="00200EF6"/>
    <w:rsid w:val="002017B6"/>
    <w:rsid w:val="00201B05"/>
    <w:rsid w:val="00202221"/>
    <w:rsid w:val="002029D2"/>
    <w:rsid w:val="002030A9"/>
    <w:rsid w:val="00203B77"/>
    <w:rsid w:val="00203C72"/>
    <w:rsid w:val="00203D7D"/>
    <w:rsid w:val="00204371"/>
    <w:rsid w:val="002044A8"/>
    <w:rsid w:val="00204947"/>
    <w:rsid w:val="0020496F"/>
    <w:rsid w:val="00205060"/>
    <w:rsid w:val="00205520"/>
    <w:rsid w:val="00205531"/>
    <w:rsid w:val="00205B31"/>
    <w:rsid w:val="00206350"/>
    <w:rsid w:val="0020635A"/>
    <w:rsid w:val="00206D30"/>
    <w:rsid w:val="00207BF8"/>
    <w:rsid w:val="00210001"/>
    <w:rsid w:val="00210396"/>
    <w:rsid w:val="00210A9B"/>
    <w:rsid w:val="00211D39"/>
    <w:rsid w:val="0021371F"/>
    <w:rsid w:val="00213848"/>
    <w:rsid w:val="002141F1"/>
    <w:rsid w:val="00214FA2"/>
    <w:rsid w:val="00217197"/>
    <w:rsid w:val="00217760"/>
    <w:rsid w:val="0022055B"/>
    <w:rsid w:val="002211BE"/>
    <w:rsid w:val="00221CAD"/>
    <w:rsid w:val="00221F89"/>
    <w:rsid w:val="0022232F"/>
    <w:rsid w:val="002223D4"/>
    <w:rsid w:val="00222B70"/>
    <w:rsid w:val="00222C4A"/>
    <w:rsid w:val="00222C8D"/>
    <w:rsid w:val="002235F1"/>
    <w:rsid w:val="0022398B"/>
    <w:rsid w:val="00223A02"/>
    <w:rsid w:val="0022484C"/>
    <w:rsid w:val="002252FA"/>
    <w:rsid w:val="00225479"/>
    <w:rsid w:val="00225ADE"/>
    <w:rsid w:val="0022621A"/>
    <w:rsid w:val="0022672B"/>
    <w:rsid w:val="002267B0"/>
    <w:rsid w:val="002268AC"/>
    <w:rsid w:val="0022715C"/>
    <w:rsid w:val="002273A6"/>
    <w:rsid w:val="002274EB"/>
    <w:rsid w:val="0022780A"/>
    <w:rsid w:val="00227DAA"/>
    <w:rsid w:val="00230912"/>
    <w:rsid w:val="00230B3A"/>
    <w:rsid w:val="00231260"/>
    <w:rsid w:val="002315C1"/>
    <w:rsid w:val="00231AA4"/>
    <w:rsid w:val="00231EFA"/>
    <w:rsid w:val="00232C23"/>
    <w:rsid w:val="00232D0D"/>
    <w:rsid w:val="00233007"/>
    <w:rsid w:val="00233220"/>
    <w:rsid w:val="00233F0F"/>
    <w:rsid w:val="002348DB"/>
    <w:rsid w:val="00234E11"/>
    <w:rsid w:val="0023582E"/>
    <w:rsid w:val="00235867"/>
    <w:rsid w:val="00236341"/>
    <w:rsid w:val="002368AF"/>
    <w:rsid w:val="00236BA5"/>
    <w:rsid w:val="002406E9"/>
    <w:rsid w:val="00241266"/>
    <w:rsid w:val="00241F12"/>
    <w:rsid w:val="0024283B"/>
    <w:rsid w:val="002430A5"/>
    <w:rsid w:val="00243679"/>
    <w:rsid w:val="00244169"/>
    <w:rsid w:val="00244283"/>
    <w:rsid w:val="00244470"/>
    <w:rsid w:val="002444EF"/>
    <w:rsid w:val="0024486B"/>
    <w:rsid w:val="00244F23"/>
    <w:rsid w:val="00245593"/>
    <w:rsid w:val="00245598"/>
    <w:rsid w:val="002455DE"/>
    <w:rsid w:val="0024649B"/>
    <w:rsid w:val="00246D8A"/>
    <w:rsid w:val="00247313"/>
    <w:rsid w:val="00247EDE"/>
    <w:rsid w:val="002500FF"/>
    <w:rsid w:val="0025097C"/>
    <w:rsid w:val="00250F1A"/>
    <w:rsid w:val="00250F6A"/>
    <w:rsid w:val="00252016"/>
    <w:rsid w:val="002523C0"/>
    <w:rsid w:val="00252895"/>
    <w:rsid w:val="00252E97"/>
    <w:rsid w:val="002532E4"/>
    <w:rsid w:val="002554D5"/>
    <w:rsid w:val="00256A0A"/>
    <w:rsid w:val="00256FC4"/>
    <w:rsid w:val="0025762E"/>
    <w:rsid w:val="00257676"/>
    <w:rsid w:val="00257A7F"/>
    <w:rsid w:val="00257B2C"/>
    <w:rsid w:val="00257D7D"/>
    <w:rsid w:val="00257FE6"/>
    <w:rsid w:val="00261A86"/>
    <w:rsid w:val="00261CF9"/>
    <w:rsid w:val="002621F0"/>
    <w:rsid w:val="00262208"/>
    <w:rsid w:val="002646ED"/>
    <w:rsid w:val="002656F7"/>
    <w:rsid w:val="002660F3"/>
    <w:rsid w:val="00266270"/>
    <w:rsid w:val="0026645E"/>
    <w:rsid w:val="00266D64"/>
    <w:rsid w:val="00267C34"/>
    <w:rsid w:val="00270191"/>
    <w:rsid w:val="00270928"/>
    <w:rsid w:val="00270E37"/>
    <w:rsid w:val="00270E78"/>
    <w:rsid w:val="002716B6"/>
    <w:rsid w:val="002720BB"/>
    <w:rsid w:val="00272674"/>
    <w:rsid w:val="00272739"/>
    <w:rsid w:val="00272F21"/>
    <w:rsid w:val="00273109"/>
    <w:rsid w:val="0027315D"/>
    <w:rsid w:val="0027352A"/>
    <w:rsid w:val="00273920"/>
    <w:rsid w:val="00273A72"/>
    <w:rsid w:val="00274260"/>
    <w:rsid w:val="00274790"/>
    <w:rsid w:val="00274C9F"/>
    <w:rsid w:val="00275238"/>
    <w:rsid w:val="00275BC7"/>
    <w:rsid w:val="00277C48"/>
    <w:rsid w:val="00277C4A"/>
    <w:rsid w:val="00280096"/>
    <w:rsid w:val="00280570"/>
    <w:rsid w:val="00280FC1"/>
    <w:rsid w:val="0028284B"/>
    <w:rsid w:val="002829A6"/>
    <w:rsid w:val="00282B8D"/>
    <w:rsid w:val="00283070"/>
    <w:rsid w:val="00283B22"/>
    <w:rsid w:val="00283C90"/>
    <w:rsid w:val="00283F1E"/>
    <w:rsid w:val="0028483C"/>
    <w:rsid w:val="002855EE"/>
    <w:rsid w:val="00285A64"/>
    <w:rsid w:val="00285BB7"/>
    <w:rsid w:val="002861E5"/>
    <w:rsid w:val="00286324"/>
    <w:rsid w:val="00286A5F"/>
    <w:rsid w:val="00286E14"/>
    <w:rsid w:val="00287728"/>
    <w:rsid w:val="00287ACA"/>
    <w:rsid w:val="00291BC7"/>
    <w:rsid w:val="0029282D"/>
    <w:rsid w:val="0029328E"/>
    <w:rsid w:val="00293C6E"/>
    <w:rsid w:val="0029493F"/>
    <w:rsid w:val="002950D9"/>
    <w:rsid w:val="002955C2"/>
    <w:rsid w:val="0029682B"/>
    <w:rsid w:val="00297365"/>
    <w:rsid w:val="002975E5"/>
    <w:rsid w:val="002A0104"/>
    <w:rsid w:val="002A115F"/>
    <w:rsid w:val="002A170B"/>
    <w:rsid w:val="002A1BBF"/>
    <w:rsid w:val="002A2467"/>
    <w:rsid w:val="002A2599"/>
    <w:rsid w:val="002A25EA"/>
    <w:rsid w:val="002A2626"/>
    <w:rsid w:val="002A2AB7"/>
    <w:rsid w:val="002A2B51"/>
    <w:rsid w:val="002A2C43"/>
    <w:rsid w:val="002A3926"/>
    <w:rsid w:val="002A4C20"/>
    <w:rsid w:val="002A4DB6"/>
    <w:rsid w:val="002A53D3"/>
    <w:rsid w:val="002A58B3"/>
    <w:rsid w:val="002A5FA7"/>
    <w:rsid w:val="002A6F9B"/>
    <w:rsid w:val="002A724D"/>
    <w:rsid w:val="002A72E2"/>
    <w:rsid w:val="002A765F"/>
    <w:rsid w:val="002A7C06"/>
    <w:rsid w:val="002A7CD7"/>
    <w:rsid w:val="002B03FE"/>
    <w:rsid w:val="002B0676"/>
    <w:rsid w:val="002B146A"/>
    <w:rsid w:val="002B2135"/>
    <w:rsid w:val="002B24A7"/>
    <w:rsid w:val="002B285F"/>
    <w:rsid w:val="002B3A24"/>
    <w:rsid w:val="002B401D"/>
    <w:rsid w:val="002B435D"/>
    <w:rsid w:val="002B4C79"/>
    <w:rsid w:val="002B6225"/>
    <w:rsid w:val="002B671B"/>
    <w:rsid w:val="002B7902"/>
    <w:rsid w:val="002B7C41"/>
    <w:rsid w:val="002C0905"/>
    <w:rsid w:val="002C188F"/>
    <w:rsid w:val="002C357D"/>
    <w:rsid w:val="002C4227"/>
    <w:rsid w:val="002C54A6"/>
    <w:rsid w:val="002C576E"/>
    <w:rsid w:val="002C5A32"/>
    <w:rsid w:val="002C5C4C"/>
    <w:rsid w:val="002C5CAE"/>
    <w:rsid w:val="002C60B0"/>
    <w:rsid w:val="002C61C4"/>
    <w:rsid w:val="002C6A26"/>
    <w:rsid w:val="002C74CA"/>
    <w:rsid w:val="002C7895"/>
    <w:rsid w:val="002C7A9B"/>
    <w:rsid w:val="002C7F2E"/>
    <w:rsid w:val="002D0976"/>
    <w:rsid w:val="002D13D2"/>
    <w:rsid w:val="002D1472"/>
    <w:rsid w:val="002D1917"/>
    <w:rsid w:val="002D19B8"/>
    <w:rsid w:val="002D1C20"/>
    <w:rsid w:val="002D262E"/>
    <w:rsid w:val="002D284F"/>
    <w:rsid w:val="002D30E4"/>
    <w:rsid w:val="002D333F"/>
    <w:rsid w:val="002D390C"/>
    <w:rsid w:val="002D3D43"/>
    <w:rsid w:val="002D3D48"/>
    <w:rsid w:val="002D548F"/>
    <w:rsid w:val="002D5805"/>
    <w:rsid w:val="002D5D32"/>
    <w:rsid w:val="002D688D"/>
    <w:rsid w:val="002D6A5E"/>
    <w:rsid w:val="002D7103"/>
    <w:rsid w:val="002D7168"/>
    <w:rsid w:val="002D7726"/>
    <w:rsid w:val="002D7926"/>
    <w:rsid w:val="002D7BB3"/>
    <w:rsid w:val="002E0123"/>
    <w:rsid w:val="002E1994"/>
    <w:rsid w:val="002E1BC5"/>
    <w:rsid w:val="002E1D8A"/>
    <w:rsid w:val="002E2495"/>
    <w:rsid w:val="002E2A5B"/>
    <w:rsid w:val="002E2D95"/>
    <w:rsid w:val="002E3009"/>
    <w:rsid w:val="002E44F8"/>
    <w:rsid w:val="002E49E8"/>
    <w:rsid w:val="002E533A"/>
    <w:rsid w:val="002E5A34"/>
    <w:rsid w:val="002E63CD"/>
    <w:rsid w:val="002E7016"/>
    <w:rsid w:val="002E78ED"/>
    <w:rsid w:val="002E7E97"/>
    <w:rsid w:val="002E7FA6"/>
    <w:rsid w:val="002F0285"/>
    <w:rsid w:val="002F02B6"/>
    <w:rsid w:val="002F03B5"/>
    <w:rsid w:val="002F32F5"/>
    <w:rsid w:val="002F3DAA"/>
    <w:rsid w:val="002F40DB"/>
    <w:rsid w:val="002F5508"/>
    <w:rsid w:val="002F5A1C"/>
    <w:rsid w:val="002F5FCF"/>
    <w:rsid w:val="002F60E2"/>
    <w:rsid w:val="002F6118"/>
    <w:rsid w:val="002F65E3"/>
    <w:rsid w:val="002F6BC2"/>
    <w:rsid w:val="002F7B31"/>
    <w:rsid w:val="002F7D6F"/>
    <w:rsid w:val="002F7F3F"/>
    <w:rsid w:val="003006B6"/>
    <w:rsid w:val="00300FBD"/>
    <w:rsid w:val="0030140C"/>
    <w:rsid w:val="00301A0A"/>
    <w:rsid w:val="003020BC"/>
    <w:rsid w:val="00303C2E"/>
    <w:rsid w:val="00304B54"/>
    <w:rsid w:val="00305DCC"/>
    <w:rsid w:val="00306D18"/>
    <w:rsid w:val="00306F83"/>
    <w:rsid w:val="0030737D"/>
    <w:rsid w:val="00307701"/>
    <w:rsid w:val="00307A39"/>
    <w:rsid w:val="003100B4"/>
    <w:rsid w:val="003107C5"/>
    <w:rsid w:val="00312E95"/>
    <w:rsid w:val="00313960"/>
    <w:rsid w:val="00313AFA"/>
    <w:rsid w:val="00313E3C"/>
    <w:rsid w:val="00314548"/>
    <w:rsid w:val="00314B56"/>
    <w:rsid w:val="00315BDB"/>
    <w:rsid w:val="00316B0B"/>
    <w:rsid w:val="00317401"/>
    <w:rsid w:val="00317513"/>
    <w:rsid w:val="00317783"/>
    <w:rsid w:val="00317A4E"/>
    <w:rsid w:val="00320536"/>
    <w:rsid w:val="0032075E"/>
    <w:rsid w:val="00320D45"/>
    <w:rsid w:val="0032179C"/>
    <w:rsid w:val="0032206C"/>
    <w:rsid w:val="00322710"/>
    <w:rsid w:val="0032323E"/>
    <w:rsid w:val="003233DB"/>
    <w:rsid w:val="00323887"/>
    <w:rsid w:val="00323E52"/>
    <w:rsid w:val="00324D32"/>
    <w:rsid w:val="00324D65"/>
    <w:rsid w:val="0032603C"/>
    <w:rsid w:val="00326761"/>
    <w:rsid w:val="0032676E"/>
    <w:rsid w:val="00326930"/>
    <w:rsid w:val="0032695B"/>
    <w:rsid w:val="00326C8D"/>
    <w:rsid w:val="00326EDB"/>
    <w:rsid w:val="00327FE1"/>
    <w:rsid w:val="00330822"/>
    <w:rsid w:val="00330C8F"/>
    <w:rsid w:val="00331480"/>
    <w:rsid w:val="00331F2F"/>
    <w:rsid w:val="003337A3"/>
    <w:rsid w:val="00333A7E"/>
    <w:rsid w:val="00333AC8"/>
    <w:rsid w:val="00334AF8"/>
    <w:rsid w:val="00335299"/>
    <w:rsid w:val="0033591C"/>
    <w:rsid w:val="00335CF0"/>
    <w:rsid w:val="00336569"/>
    <w:rsid w:val="003409EE"/>
    <w:rsid w:val="0034139D"/>
    <w:rsid w:val="00342456"/>
    <w:rsid w:val="00343775"/>
    <w:rsid w:val="00343AAB"/>
    <w:rsid w:val="00343C60"/>
    <w:rsid w:val="00343D77"/>
    <w:rsid w:val="003444B9"/>
    <w:rsid w:val="00344BED"/>
    <w:rsid w:val="00344E34"/>
    <w:rsid w:val="0034590B"/>
    <w:rsid w:val="00346808"/>
    <w:rsid w:val="00346A25"/>
    <w:rsid w:val="00346A6F"/>
    <w:rsid w:val="00346D30"/>
    <w:rsid w:val="00346FDF"/>
    <w:rsid w:val="00347400"/>
    <w:rsid w:val="00347DB4"/>
    <w:rsid w:val="00347E66"/>
    <w:rsid w:val="003522C7"/>
    <w:rsid w:val="003525A1"/>
    <w:rsid w:val="003538C4"/>
    <w:rsid w:val="00353D51"/>
    <w:rsid w:val="0035434C"/>
    <w:rsid w:val="00354D5A"/>
    <w:rsid w:val="00354D89"/>
    <w:rsid w:val="00356177"/>
    <w:rsid w:val="00356383"/>
    <w:rsid w:val="00356476"/>
    <w:rsid w:val="00356BF5"/>
    <w:rsid w:val="0035710B"/>
    <w:rsid w:val="00357BB5"/>
    <w:rsid w:val="00357FC2"/>
    <w:rsid w:val="0036134B"/>
    <w:rsid w:val="00361605"/>
    <w:rsid w:val="003617E6"/>
    <w:rsid w:val="00361C91"/>
    <w:rsid w:val="0036272E"/>
    <w:rsid w:val="00362809"/>
    <w:rsid w:val="00362B98"/>
    <w:rsid w:val="003633EE"/>
    <w:rsid w:val="00363BF3"/>
    <w:rsid w:val="00363C99"/>
    <w:rsid w:val="00363E98"/>
    <w:rsid w:val="0036454D"/>
    <w:rsid w:val="00365681"/>
    <w:rsid w:val="00365B22"/>
    <w:rsid w:val="00365EC6"/>
    <w:rsid w:val="00366AAC"/>
    <w:rsid w:val="00366BC6"/>
    <w:rsid w:val="00366D80"/>
    <w:rsid w:val="00366F11"/>
    <w:rsid w:val="00367F3B"/>
    <w:rsid w:val="00367FCD"/>
    <w:rsid w:val="003703AD"/>
    <w:rsid w:val="003706F0"/>
    <w:rsid w:val="003707AB"/>
    <w:rsid w:val="003708D4"/>
    <w:rsid w:val="00370ACA"/>
    <w:rsid w:val="00370F88"/>
    <w:rsid w:val="00371353"/>
    <w:rsid w:val="003717B1"/>
    <w:rsid w:val="0037206D"/>
    <w:rsid w:val="003720A0"/>
    <w:rsid w:val="003728DE"/>
    <w:rsid w:val="00372D00"/>
    <w:rsid w:val="00373C83"/>
    <w:rsid w:val="0037458B"/>
    <w:rsid w:val="0037595D"/>
    <w:rsid w:val="00375A07"/>
    <w:rsid w:val="00376ADD"/>
    <w:rsid w:val="00377D90"/>
    <w:rsid w:val="00380340"/>
    <w:rsid w:val="003815A2"/>
    <w:rsid w:val="00382C26"/>
    <w:rsid w:val="00383C7B"/>
    <w:rsid w:val="00383E53"/>
    <w:rsid w:val="003848F8"/>
    <w:rsid w:val="00384C82"/>
    <w:rsid w:val="00385876"/>
    <w:rsid w:val="00385A1B"/>
    <w:rsid w:val="00385A78"/>
    <w:rsid w:val="00385D69"/>
    <w:rsid w:val="00386081"/>
    <w:rsid w:val="003861BE"/>
    <w:rsid w:val="003875CC"/>
    <w:rsid w:val="00387A24"/>
    <w:rsid w:val="00390564"/>
    <w:rsid w:val="00390BD0"/>
    <w:rsid w:val="003921CD"/>
    <w:rsid w:val="00392298"/>
    <w:rsid w:val="0039259E"/>
    <w:rsid w:val="003927AE"/>
    <w:rsid w:val="00392AFB"/>
    <w:rsid w:val="00392E86"/>
    <w:rsid w:val="003937E8"/>
    <w:rsid w:val="00393EE9"/>
    <w:rsid w:val="00393FDF"/>
    <w:rsid w:val="00394165"/>
    <w:rsid w:val="0039589D"/>
    <w:rsid w:val="00395BE5"/>
    <w:rsid w:val="00397786"/>
    <w:rsid w:val="003977AD"/>
    <w:rsid w:val="00397B82"/>
    <w:rsid w:val="003A0827"/>
    <w:rsid w:val="003A1E77"/>
    <w:rsid w:val="003A211E"/>
    <w:rsid w:val="003A3012"/>
    <w:rsid w:val="003A33BF"/>
    <w:rsid w:val="003A3505"/>
    <w:rsid w:val="003A3D9D"/>
    <w:rsid w:val="003A419C"/>
    <w:rsid w:val="003A47C6"/>
    <w:rsid w:val="003A493B"/>
    <w:rsid w:val="003A5879"/>
    <w:rsid w:val="003A5D0F"/>
    <w:rsid w:val="003A5D8D"/>
    <w:rsid w:val="003A7388"/>
    <w:rsid w:val="003B01C6"/>
    <w:rsid w:val="003B07C7"/>
    <w:rsid w:val="003B1CA1"/>
    <w:rsid w:val="003B24A7"/>
    <w:rsid w:val="003B588F"/>
    <w:rsid w:val="003B59C5"/>
    <w:rsid w:val="003B5C75"/>
    <w:rsid w:val="003B5F27"/>
    <w:rsid w:val="003B62CB"/>
    <w:rsid w:val="003B63D7"/>
    <w:rsid w:val="003B681A"/>
    <w:rsid w:val="003B6DE7"/>
    <w:rsid w:val="003B70A8"/>
    <w:rsid w:val="003B7145"/>
    <w:rsid w:val="003B7226"/>
    <w:rsid w:val="003B74DF"/>
    <w:rsid w:val="003C010B"/>
    <w:rsid w:val="003C03AA"/>
    <w:rsid w:val="003C0E9B"/>
    <w:rsid w:val="003C1003"/>
    <w:rsid w:val="003C23D4"/>
    <w:rsid w:val="003C2BA9"/>
    <w:rsid w:val="003C337B"/>
    <w:rsid w:val="003C3C02"/>
    <w:rsid w:val="003C4684"/>
    <w:rsid w:val="003C552C"/>
    <w:rsid w:val="003C5B05"/>
    <w:rsid w:val="003C5E12"/>
    <w:rsid w:val="003C7467"/>
    <w:rsid w:val="003C7518"/>
    <w:rsid w:val="003D033B"/>
    <w:rsid w:val="003D03FF"/>
    <w:rsid w:val="003D093D"/>
    <w:rsid w:val="003D0ACA"/>
    <w:rsid w:val="003D148F"/>
    <w:rsid w:val="003D2A2C"/>
    <w:rsid w:val="003D2D0B"/>
    <w:rsid w:val="003D3058"/>
    <w:rsid w:val="003D4FBA"/>
    <w:rsid w:val="003D5E38"/>
    <w:rsid w:val="003D68DE"/>
    <w:rsid w:val="003D7C3B"/>
    <w:rsid w:val="003D7F5F"/>
    <w:rsid w:val="003E02D7"/>
    <w:rsid w:val="003E089D"/>
    <w:rsid w:val="003E09B9"/>
    <w:rsid w:val="003E0B37"/>
    <w:rsid w:val="003E1991"/>
    <w:rsid w:val="003E1B4F"/>
    <w:rsid w:val="003E1BA9"/>
    <w:rsid w:val="003E1CFB"/>
    <w:rsid w:val="003E1DA3"/>
    <w:rsid w:val="003E2526"/>
    <w:rsid w:val="003E2605"/>
    <w:rsid w:val="003E4153"/>
    <w:rsid w:val="003E4F4A"/>
    <w:rsid w:val="003E53C2"/>
    <w:rsid w:val="003E5D37"/>
    <w:rsid w:val="003E75E2"/>
    <w:rsid w:val="003F00DB"/>
    <w:rsid w:val="003F0318"/>
    <w:rsid w:val="003F04B6"/>
    <w:rsid w:val="003F0A14"/>
    <w:rsid w:val="003F0CED"/>
    <w:rsid w:val="003F1543"/>
    <w:rsid w:val="003F2582"/>
    <w:rsid w:val="003F3CF0"/>
    <w:rsid w:val="003F6071"/>
    <w:rsid w:val="003F631D"/>
    <w:rsid w:val="003F674A"/>
    <w:rsid w:val="00400892"/>
    <w:rsid w:val="0040092C"/>
    <w:rsid w:val="00403486"/>
    <w:rsid w:val="004041E3"/>
    <w:rsid w:val="0040421F"/>
    <w:rsid w:val="004043C0"/>
    <w:rsid w:val="00404818"/>
    <w:rsid w:val="00405099"/>
    <w:rsid w:val="004051D3"/>
    <w:rsid w:val="00405B4C"/>
    <w:rsid w:val="004061D4"/>
    <w:rsid w:val="0040621B"/>
    <w:rsid w:val="00410118"/>
    <w:rsid w:val="00411270"/>
    <w:rsid w:val="00411F32"/>
    <w:rsid w:val="0041291B"/>
    <w:rsid w:val="00412947"/>
    <w:rsid w:val="00412DA5"/>
    <w:rsid w:val="00412E8D"/>
    <w:rsid w:val="00412FAB"/>
    <w:rsid w:val="00413395"/>
    <w:rsid w:val="0041356D"/>
    <w:rsid w:val="00413A73"/>
    <w:rsid w:val="00414819"/>
    <w:rsid w:val="0041587C"/>
    <w:rsid w:val="004159F9"/>
    <w:rsid w:val="0041705B"/>
    <w:rsid w:val="004170A7"/>
    <w:rsid w:val="0041726C"/>
    <w:rsid w:val="00417FFB"/>
    <w:rsid w:val="004203AA"/>
    <w:rsid w:val="00420960"/>
    <w:rsid w:val="0042134E"/>
    <w:rsid w:val="00421ABE"/>
    <w:rsid w:val="004225E1"/>
    <w:rsid w:val="00422A78"/>
    <w:rsid w:val="00422E1C"/>
    <w:rsid w:val="00423474"/>
    <w:rsid w:val="00423E5D"/>
    <w:rsid w:val="00423FDD"/>
    <w:rsid w:val="00425517"/>
    <w:rsid w:val="00425808"/>
    <w:rsid w:val="00425DDD"/>
    <w:rsid w:val="00426CCE"/>
    <w:rsid w:val="004310ED"/>
    <w:rsid w:val="00431131"/>
    <w:rsid w:val="004314AF"/>
    <w:rsid w:val="004316D8"/>
    <w:rsid w:val="004316E8"/>
    <w:rsid w:val="00432C6D"/>
    <w:rsid w:val="00433AA3"/>
    <w:rsid w:val="004344DE"/>
    <w:rsid w:val="00435EEC"/>
    <w:rsid w:val="0043609B"/>
    <w:rsid w:val="004366D8"/>
    <w:rsid w:val="0043698D"/>
    <w:rsid w:val="004369B5"/>
    <w:rsid w:val="00436F3C"/>
    <w:rsid w:val="004376F0"/>
    <w:rsid w:val="004378E5"/>
    <w:rsid w:val="00440046"/>
    <w:rsid w:val="004406B9"/>
    <w:rsid w:val="004409AB"/>
    <w:rsid w:val="004414C7"/>
    <w:rsid w:val="0044220D"/>
    <w:rsid w:val="004428D1"/>
    <w:rsid w:val="00443879"/>
    <w:rsid w:val="0044475D"/>
    <w:rsid w:val="0044524A"/>
    <w:rsid w:val="00445D0D"/>
    <w:rsid w:val="00445DE7"/>
    <w:rsid w:val="00445EF6"/>
    <w:rsid w:val="0044676B"/>
    <w:rsid w:val="0044701A"/>
    <w:rsid w:val="004479A2"/>
    <w:rsid w:val="004504C5"/>
    <w:rsid w:val="00450A81"/>
    <w:rsid w:val="00450AA1"/>
    <w:rsid w:val="00451216"/>
    <w:rsid w:val="004512F4"/>
    <w:rsid w:val="00451DBA"/>
    <w:rsid w:val="0045209F"/>
    <w:rsid w:val="004524C1"/>
    <w:rsid w:val="00452DA5"/>
    <w:rsid w:val="00453BEB"/>
    <w:rsid w:val="00453D87"/>
    <w:rsid w:val="004546C8"/>
    <w:rsid w:val="004552ED"/>
    <w:rsid w:val="00455945"/>
    <w:rsid w:val="00455C47"/>
    <w:rsid w:val="004576DE"/>
    <w:rsid w:val="004604A0"/>
    <w:rsid w:val="00461FCD"/>
    <w:rsid w:val="00462003"/>
    <w:rsid w:val="00462AD0"/>
    <w:rsid w:val="00462B9B"/>
    <w:rsid w:val="00464707"/>
    <w:rsid w:val="004649ED"/>
    <w:rsid w:val="00464B98"/>
    <w:rsid w:val="00465649"/>
    <w:rsid w:val="00466A0B"/>
    <w:rsid w:val="004670C7"/>
    <w:rsid w:val="00467B9A"/>
    <w:rsid w:val="004710AD"/>
    <w:rsid w:val="00471907"/>
    <w:rsid w:val="00471AFC"/>
    <w:rsid w:val="00471D04"/>
    <w:rsid w:val="00472F35"/>
    <w:rsid w:val="00472F51"/>
    <w:rsid w:val="004750DC"/>
    <w:rsid w:val="00475648"/>
    <w:rsid w:val="00475C71"/>
    <w:rsid w:val="0047647A"/>
    <w:rsid w:val="00480720"/>
    <w:rsid w:val="00480A44"/>
    <w:rsid w:val="00480D93"/>
    <w:rsid w:val="0048134F"/>
    <w:rsid w:val="0048140D"/>
    <w:rsid w:val="004818DC"/>
    <w:rsid w:val="00481A80"/>
    <w:rsid w:val="00481FEF"/>
    <w:rsid w:val="00482469"/>
    <w:rsid w:val="00482A39"/>
    <w:rsid w:val="00483743"/>
    <w:rsid w:val="00483F11"/>
    <w:rsid w:val="004844B4"/>
    <w:rsid w:val="00485867"/>
    <w:rsid w:val="00485CBA"/>
    <w:rsid w:val="0048608E"/>
    <w:rsid w:val="00486356"/>
    <w:rsid w:val="0048650C"/>
    <w:rsid w:val="004865E8"/>
    <w:rsid w:val="0048712B"/>
    <w:rsid w:val="00487144"/>
    <w:rsid w:val="004879C3"/>
    <w:rsid w:val="004906ED"/>
    <w:rsid w:val="00490912"/>
    <w:rsid w:val="004913A4"/>
    <w:rsid w:val="004913BF"/>
    <w:rsid w:val="00491C5E"/>
    <w:rsid w:val="004920AD"/>
    <w:rsid w:val="0049210F"/>
    <w:rsid w:val="00492585"/>
    <w:rsid w:val="00492D64"/>
    <w:rsid w:val="00493431"/>
    <w:rsid w:val="004935B0"/>
    <w:rsid w:val="00494570"/>
    <w:rsid w:val="00494901"/>
    <w:rsid w:val="00494A16"/>
    <w:rsid w:val="004953CD"/>
    <w:rsid w:val="0049561A"/>
    <w:rsid w:val="00495D23"/>
    <w:rsid w:val="004972FC"/>
    <w:rsid w:val="00497758"/>
    <w:rsid w:val="004979B6"/>
    <w:rsid w:val="00497C56"/>
    <w:rsid w:val="00497CDD"/>
    <w:rsid w:val="004A00B8"/>
    <w:rsid w:val="004A01A4"/>
    <w:rsid w:val="004A05B5"/>
    <w:rsid w:val="004A105F"/>
    <w:rsid w:val="004A2218"/>
    <w:rsid w:val="004A2654"/>
    <w:rsid w:val="004A4029"/>
    <w:rsid w:val="004A48E4"/>
    <w:rsid w:val="004A4BDD"/>
    <w:rsid w:val="004A5187"/>
    <w:rsid w:val="004A5DC7"/>
    <w:rsid w:val="004A5E77"/>
    <w:rsid w:val="004A5ECF"/>
    <w:rsid w:val="004A63BA"/>
    <w:rsid w:val="004A64D4"/>
    <w:rsid w:val="004A65E0"/>
    <w:rsid w:val="004A692B"/>
    <w:rsid w:val="004A6A7F"/>
    <w:rsid w:val="004B0B92"/>
    <w:rsid w:val="004B0FC3"/>
    <w:rsid w:val="004B1852"/>
    <w:rsid w:val="004B250C"/>
    <w:rsid w:val="004B2C19"/>
    <w:rsid w:val="004B4030"/>
    <w:rsid w:val="004B51BF"/>
    <w:rsid w:val="004B6432"/>
    <w:rsid w:val="004B6436"/>
    <w:rsid w:val="004B76DF"/>
    <w:rsid w:val="004B7F7E"/>
    <w:rsid w:val="004C0B4C"/>
    <w:rsid w:val="004C10A4"/>
    <w:rsid w:val="004C1465"/>
    <w:rsid w:val="004C1B3E"/>
    <w:rsid w:val="004C360C"/>
    <w:rsid w:val="004C4C97"/>
    <w:rsid w:val="004C5906"/>
    <w:rsid w:val="004C5E4A"/>
    <w:rsid w:val="004C60A4"/>
    <w:rsid w:val="004C6130"/>
    <w:rsid w:val="004C6DF2"/>
    <w:rsid w:val="004C6EE8"/>
    <w:rsid w:val="004C7D87"/>
    <w:rsid w:val="004D098F"/>
    <w:rsid w:val="004D0CEA"/>
    <w:rsid w:val="004D1741"/>
    <w:rsid w:val="004D17FC"/>
    <w:rsid w:val="004D1C53"/>
    <w:rsid w:val="004D1D3E"/>
    <w:rsid w:val="004D1F6C"/>
    <w:rsid w:val="004D2F45"/>
    <w:rsid w:val="004D38C0"/>
    <w:rsid w:val="004D3DCC"/>
    <w:rsid w:val="004D471D"/>
    <w:rsid w:val="004D5321"/>
    <w:rsid w:val="004D5417"/>
    <w:rsid w:val="004D5D3F"/>
    <w:rsid w:val="004D658A"/>
    <w:rsid w:val="004D6EF1"/>
    <w:rsid w:val="004D734D"/>
    <w:rsid w:val="004D7F15"/>
    <w:rsid w:val="004D7FC3"/>
    <w:rsid w:val="004E002C"/>
    <w:rsid w:val="004E0C11"/>
    <w:rsid w:val="004E2718"/>
    <w:rsid w:val="004E2944"/>
    <w:rsid w:val="004E30CC"/>
    <w:rsid w:val="004E31DC"/>
    <w:rsid w:val="004E330E"/>
    <w:rsid w:val="004E3622"/>
    <w:rsid w:val="004E416D"/>
    <w:rsid w:val="004E4D13"/>
    <w:rsid w:val="004E5232"/>
    <w:rsid w:val="004E559B"/>
    <w:rsid w:val="004E5640"/>
    <w:rsid w:val="004E5E15"/>
    <w:rsid w:val="004E6193"/>
    <w:rsid w:val="004E6FBF"/>
    <w:rsid w:val="004E7270"/>
    <w:rsid w:val="004E7494"/>
    <w:rsid w:val="004F09CA"/>
    <w:rsid w:val="004F0ED7"/>
    <w:rsid w:val="004F10C0"/>
    <w:rsid w:val="004F1309"/>
    <w:rsid w:val="004F2038"/>
    <w:rsid w:val="004F217A"/>
    <w:rsid w:val="004F2E58"/>
    <w:rsid w:val="004F30C3"/>
    <w:rsid w:val="004F31DF"/>
    <w:rsid w:val="004F388A"/>
    <w:rsid w:val="004F3EB9"/>
    <w:rsid w:val="004F3FDC"/>
    <w:rsid w:val="004F4496"/>
    <w:rsid w:val="004F4E99"/>
    <w:rsid w:val="004F4F78"/>
    <w:rsid w:val="004F56D0"/>
    <w:rsid w:val="004F5785"/>
    <w:rsid w:val="004F621B"/>
    <w:rsid w:val="004F623B"/>
    <w:rsid w:val="004F62FE"/>
    <w:rsid w:val="004F6687"/>
    <w:rsid w:val="004F6997"/>
    <w:rsid w:val="004F6D13"/>
    <w:rsid w:val="004F7195"/>
    <w:rsid w:val="004F77C0"/>
    <w:rsid w:val="004F7E83"/>
    <w:rsid w:val="0050150B"/>
    <w:rsid w:val="00501BE2"/>
    <w:rsid w:val="00501DBB"/>
    <w:rsid w:val="0050288A"/>
    <w:rsid w:val="005031F1"/>
    <w:rsid w:val="0050347F"/>
    <w:rsid w:val="00503798"/>
    <w:rsid w:val="00505470"/>
    <w:rsid w:val="00506014"/>
    <w:rsid w:val="005065A5"/>
    <w:rsid w:val="00506C4C"/>
    <w:rsid w:val="00507087"/>
    <w:rsid w:val="005074B2"/>
    <w:rsid w:val="0050770C"/>
    <w:rsid w:val="00507D6B"/>
    <w:rsid w:val="00510C18"/>
    <w:rsid w:val="005111AA"/>
    <w:rsid w:val="00512BBB"/>
    <w:rsid w:val="00512C09"/>
    <w:rsid w:val="00513231"/>
    <w:rsid w:val="0051365D"/>
    <w:rsid w:val="00513876"/>
    <w:rsid w:val="00515573"/>
    <w:rsid w:val="005158F2"/>
    <w:rsid w:val="00515C47"/>
    <w:rsid w:val="00515F28"/>
    <w:rsid w:val="00516136"/>
    <w:rsid w:val="00516DAF"/>
    <w:rsid w:val="00517697"/>
    <w:rsid w:val="00520023"/>
    <w:rsid w:val="00520286"/>
    <w:rsid w:val="0052123C"/>
    <w:rsid w:val="0052226B"/>
    <w:rsid w:val="00522D81"/>
    <w:rsid w:val="00523860"/>
    <w:rsid w:val="00524391"/>
    <w:rsid w:val="00524AAA"/>
    <w:rsid w:val="00524D2F"/>
    <w:rsid w:val="00524DC8"/>
    <w:rsid w:val="00525828"/>
    <w:rsid w:val="005262B7"/>
    <w:rsid w:val="005263E5"/>
    <w:rsid w:val="00526926"/>
    <w:rsid w:val="00526B32"/>
    <w:rsid w:val="00527E0F"/>
    <w:rsid w:val="005303A5"/>
    <w:rsid w:val="00530E0F"/>
    <w:rsid w:val="00531669"/>
    <w:rsid w:val="005322AD"/>
    <w:rsid w:val="00532376"/>
    <w:rsid w:val="00532FB4"/>
    <w:rsid w:val="00533304"/>
    <w:rsid w:val="00533443"/>
    <w:rsid w:val="00534424"/>
    <w:rsid w:val="00535BC9"/>
    <w:rsid w:val="005367AE"/>
    <w:rsid w:val="00537B07"/>
    <w:rsid w:val="005408A8"/>
    <w:rsid w:val="00540A7D"/>
    <w:rsid w:val="00540AB3"/>
    <w:rsid w:val="00540FFB"/>
    <w:rsid w:val="0054102A"/>
    <w:rsid w:val="005410DD"/>
    <w:rsid w:val="00541322"/>
    <w:rsid w:val="005414E7"/>
    <w:rsid w:val="00542424"/>
    <w:rsid w:val="00542910"/>
    <w:rsid w:val="00543294"/>
    <w:rsid w:val="0054365F"/>
    <w:rsid w:val="005443A1"/>
    <w:rsid w:val="00544AE4"/>
    <w:rsid w:val="00545893"/>
    <w:rsid w:val="00545DB5"/>
    <w:rsid w:val="005462A9"/>
    <w:rsid w:val="005464B9"/>
    <w:rsid w:val="005466CD"/>
    <w:rsid w:val="00546707"/>
    <w:rsid w:val="005469C6"/>
    <w:rsid w:val="00546A20"/>
    <w:rsid w:val="00546A4B"/>
    <w:rsid w:val="00546B24"/>
    <w:rsid w:val="00546C8D"/>
    <w:rsid w:val="00547C15"/>
    <w:rsid w:val="00547D2E"/>
    <w:rsid w:val="00550222"/>
    <w:rsid w:val="00550B50"/>
    <w:rsid w:val="005516CB"/>
    <w:rsid w:val="00551CEE"/>
    <w:rsid w:val="00551F2B"/>
    <w:rsid w:val="005524CD"/>
    <w:rsid w:val="005528A8"/>
    <w:rsid w:val="00552F59"/>
    <w:rsid w:val="0055378E"/>
    <w:rsid w:val="00553EE2"/>
    <w:rsid w:val="00554651"/>
    <w:rsid w:val="00554A5E"/>
    <w:rsid w:val="00554BD0"/>
    <w:rsid w:val="00555453"/>
    <w:rsid w:val="005558E5"/>
    <w:rsid w:val="00555B3B"/>
    <w:rsid w:val="00555FC8"/>
    <w:rsid w:val="005560D7"/>
    <w:rsid w:val="0055616B"/>
    <w:rsid w:val="00556B14"/>
    <w:rsid w:val="00556CD4"/>
    <w:rsid w:val="0055768E"/>
    <w:rsid w:val="00557864"/>
    <w:rsid w:val="0056029B"/>
    <w:rsid w:val="0056139E"/>
    <w:rsid w:val="00562A5C"/>
    <w:rsid w:val="00562B3A"/>
    <w:rsid w:val="0056327E"/>
    <w:rsid w:val="00563A48"/>
    <w:rsid w:val="00565FFB"/>
    <w:rsid w:val="00566CC6"/>
    <w:rsid w:val="0057003D"/>
    <w:rsid w:val="005700BA"/>
    <w:rsid w:val="005702CC"/>
    <w:rsid w:val="00570B3D"/>
    <w:rsid w:val="00570C6A"/>
    <w:rsid w:val="005714EA"/>
    <w:rsid w:val="00572057"/>
    <w:rsid w:val="00572126"/>
    <w:rsid w:val="0057372D"/>
    <w:rsid w:val="00573CCB"/>
    <w:rsid w:val="005745A6"/>
    <w:rsid w:val="00574B3C"/>
    <w:rsid w:val="00574F37"/>
    <w:rsid w:val="00576158"/>
    <w:rsid w:val="005768C0"/>
    <w:rsid w:val="00576997"/>
    <w:rsid w:val="005770BA"/>
    <w:rsid w:val="00577773"/>
    <w:rsid w:val="00577E3C"/>
    <w:rsid w:val="00581E76"/>
    <w:rsid w:val="005829E0"/>
    <w:rsid w:val="00582A7F"/>
    <w:rsid w:val="00583837"/>
    <w:rsid w:val="0058456F"/>
    <w:rsid w:val="00584FFC"/>
    <w:rsid w:val="00585EF7"/>
    <w:rsid w:val="00586CB9"/>
    <w:rsid w:val="00587482"/>
    <w:rsid w:val="00587EE7"/>
    <w:rsid w:val="00590194"/>
    <w:rsid w:val="00590928"/>
    <w:rsid w:val="00590BF2"/>
    <w:rsid w:val="00590E33"/>
    <w:rsid w:val="0059104B"/>
    <w:rsid w:val="00591ADD"/>
    <w:rsid w:val="00594978"/>
    <w:rsid w:val="00594C8E"/>
    <w:rsid w:val="005A02DF"/>
    <w:rsid w:val="005A03F6"/>
    <w:rsid w:val="005A0FB1"/>
    <w:rsid w:val="005A0FEB"/>
    <w:rsid w:val="005A10DF"/>
    <w:rsid w:val="005A1919"/>
    <w:rsid w:val="005A27A0"/>
    <w:rsid w:val="005A3AC3"/>
    <w:rsid w:val="005A3D4D"/>
    <w:rsid w:val="005A460C"/>
    <w:rsid w:val="005A46A3"/>
    <w:rsid w:val="005A4845"/>
    <w:rsid w:val="005A5769"/>
    <w:rsid w:val="005A5B4D"/>
    <w:rsid w:val="005A5F35"/>
    <w:rsid w:val="005A690D"/>
    <w:rsid w:val="005A6ED7"/>
    <w:rsid w:val="005A74E3"/>
    <w:rsid w:val="005A7C47"/>
    <w:rsid w:val="005B11D3"/>
    <w:rsid w:val="005B126F"/>
    <w:rsid w:val="005B1363"/>
    <w:rsid w:val="005B1F29"/>
    <w:rsid w:val="005B2342"/>
    <w:rsid w:val="005B31DC"/>
    <w:rsid w:val="005B40F7"/>
    <w:rsid w:val="005B4E09"/>
    <w:rsid w:val="005B55CA"/>
    <w:rsid w:val="005B5738"/>
    <w:rsid w:val="005B578E"/>
    <w:rsid w:val="005B57C3"/>
    <w:rsid w:val="005B58D6"/>
    <w:rsid w:val="005B5EEA"/>
    <w:rsid w:val="005B61AB"/>
    <w:rsid w:val="005B6563"/>
    <w:rsid w:val="005B6737"/>
    <w:rsid w:val="005B674F"/>
    <w:rsid w:val="005B75DF"/>
    <w:rsid w:val="005C1458"/>
    <w:rsid w:val="005C21C6"/>
    <w:rsid w:val="005C277D"/>
    <w:rsid w:val="005C4674"/>
    <w:rsid w:val="005C4821"/>
    <w:rsid w:val="005C48BF"/>
    <w:rsid w:val="005C4E15"/>
    <w:rsid w:val="005C52E7"/>
    <w:rsid w:val="005C54A0"/>
    <w:rsid w:val="005C5874"/>
    <w:rsid w:val="005C7D9E"/>
    <w:rsid w:val="005D095A"/>
    <w:rsid w:val="005D0D44"/>
    <w:rsid w:val="005D0D7B"/>
    <w:rsid w:val="005D1367"/>
    <w:rsid w:val="005D183E"/>
    <w:rsid w:val="005D1D65"/>
    <w:rsid w:val="005D26BA"/>
    <w:rsid w:val="005D2A75"/>
    <w:rsid w:val="005D2F72"/>
    <w:rsid w:val="005D3281"/>
    <w:rsid w:val="005D3624"/>
    <w:rsid w:val="005D4283"/>
    <w:rsid w:val="005D551A"/>
    <w:rsid w:val="005D5918"/>
    <w:rsid w:val="005D5CAC"/>
    <w:rsid w:val="005D6077"/>
    <w:rsid w:val="005D67D2"/>
    <w:rsid w:val="005D68B3"/>
    <w:rsid w:val="005D72DA"/>
    <w:rsid w:val="005D7E8C"/>
    <w:rsid w:val="005E0447"/>
    <w:rsid w:val="005E0474"/>
    <w:rsid w:val="005E09EC"/>
    <w:rsid w:val="005E0F3B"/>
    <w:rsid w:val="005E12B2"/>
    <w:rsid w:val="005E1B19"/>
    <w:rsid w:val="005E2328"/>
    <w:rsid w:val="005E2A98"/>
    <w:rsid w:val="005E3DB8"/>
    <w:rsid w:val="005E45A8"/>
    <w:rsid w:val="005E4F9B"/>
    <w:rsid w:val="005E51D2"/>
    <w:rsid w:val="005E54A8"/>
    <w:rsid w:val="005E56AE"/>
    <w:rsid w:val="005E5B3F"/>
    <w:rsid w:val="005E6132"/>
    <w:rsid w:val="005E71D4"/>
    <w:rsid w:val="005E7D90"/>
    <w:rsid w:val="005E7E93"/>
    <w:rsid w:val="005F09C8"/>
    <w:rsid w:val="005F1383"/>
    <w:rsid w:val="005F16A7"/>
    <w:rsid w:val="005F27DB"/>
    <w:rsid w:val="005F2E96"/>
    <w:rsid w:val="005F31B2"/>
    <w:rsid w:val="005F3B14"/>
    <w:rsid w:val="005F42EE"/>
    <w:rsid w:val="005F4C5A"/>
    <w:rsid w:val="005F60B2"/>
    <w:rsid w:val="005F6461"/>
    <w:rsid w:val="005F669C"/>
    <w:rsid w:val="005F7412"/>
    <w:rsid w:val="005F7C39"/>
    <w:rsid w:val="006005BC"/>
    <w:rsid w:val="00600E98"/>
    <w:rsid w:val="00601630"/>
    <w:rsid w:val="00601D4D"/>
    <w:rsid w:val="0060219B"/>
    <w:rsid w:val="00602804"/>
    <w:rsid w:val="006030E3"/>
    <w:rsid w:val="006032E3"/>
    <w:rsid w:val="006048C6"/>
    <w:rsid w:val="00604B5A"/>
    <w:rsid w:val="00604BD5"/>
    <w:rsid w:val="00605013"/>
    <w:rsid w:val="0060573B"/>
    <w:rsid w:val="006058FF"/>
    <w:rsid w:val="00605C75"/>
    <w:rsid w:val="006069FA"/>
    <w:rsid w:val="00607730"/>
    <w:rsid w:val="00607B8A"/>
    <w:rsid w:val="00607CB5"/>
    <w:rsid w:val="00607EA3"/>
    <w:rsid w:val="006102A3"/>
    <w:rsid w:val="00611916"/>
    <w:rsid w:val="00611D14"/>
    <w:rsid w:val="00612326"/>
    <w:rsid w:val="00612E14"/>
    <w:rsid w:val="00613891"/>
    <w:rsid w:val="00613BDB"/>
    <w:rsid w:val="00614556"/>
    <w:rsid w:val="0061470E"/>
    <w:rsid w:val="006148BB"/>
    <w:rsid w:val="00615861"/>
    <w:rsid w:val="0061643A"/>
    <w:rsid w:val="00616D9C"/>
    <w:rsid w:val="00617961"/>
    <w:rsid w:val="00620347"/>
    <w:rsid w:val="0062071E"/>
    <w:rsid w:val="00620FCF"/>
    <w:rsid w:val="006213CD"/>
    <w:rsid w:val="00622482"/>
    <w:rsid w:val="006231CB"/>
    <w:rsid w:val="0062375D"/>
    <w:rsid w:val="006244D7"/>
    <w:rsid w:val="0062588D"/>
    <w:rsid w:val="0062636E"/>
    <w:rsid w:val="006267DF"/>
    <w:rsid w:val="006273A1"/>
    <w:rsid w:val="00627714"/>
    <w:rsid w:val="00627A9D"/>
    <w:rsid w:val="00627BCA"/>
    <w:rsid w:val="00627D8F"/>
    <w:rsid w:val="006302FA"/>
    <w:rsid w:val="00630502"/>
    <w:rsid w:val="006306B8"/>
    <w:rsid w:val="006328DB"/>
    <w:rsid w:val="006328E4"/>
    <w:rsid w:val="00633B4D"/>
    <w:rsid w:val="00633FE7"/>
    <w:rsid w:val="00634379"/>
    <w:rsid w:val="0063465A"/>
    <w:rsid w:val="006354FD"/>
    <w:rsid w:val="00636211"/>
    <w:rsid w:val="006366BA"/>
    <w:rsid w:val="00636E19"/>
    <w:rsid w:val="006370E7"/>
    <w:rsid w:val="006371AB"/>
    <w:rsid w:val="00640614"/>
    <w:rsid w:val="006416A5"/>
    <w:rsid w:val="00641C24"/>
    <w:rsid w:val="00641FE3"/>
    <w:rsid w:val="00642120"/>
    <w:rsid w:val="0064349B"/>
    <w:rsid w:val="00644601"/>
    <w:rsid w:val="006447E8"/>
    <w:rsid w:val="00644F07"/>
    <w:rsid w:val="00645EF7"/>
    <w:rsid w:val="0064680E"/>
    <w:rsid w:val="006472E8"/>
    <w:rsid w:val="0064740F"/>
    <w:rsid w:val="006478EA"/>
    <w:rsid w:val="00650013"/>
    <w:rsid w:val="00651634"/>
    <w:rsid w:val="006523EA"/>
    <w:rsid w:val="0065295C"/>
    <w:rsid w:val="0065443E"/>
    <w:rsid w:val="00654BDC"/>
    <w:rsid w:val="00655355"/>
    <w:rsid w:val="00655ACA"/>
    <w:rsid w:val="00655B27"/>
    <w:rsid w:val="00656C3D"/>
    <w:rsid w:val="0065765C"/>
    <w:rsid w:val="006578B0"/>
    <w:rsid w:val="00657BA2"/>
    <w:rsid w:val="00657C32"/>
    <w:rsid w:val="006611DC"/>
    <w:rsid w:val="00661384"/>
    <w:rsid w:val="00661A4A"/>
    <w:rsid w:val="00663711"/>
    <w:rsid w:val="00664C49"/>
    <w:rsid w:val="00665149"/>
    <w:rsid w:val="006655C9"/>
    <w:rsid w:val="0066617D"/>
    <w:rsid w:val="006667E6"/>
    <w:rsid w:val="00666A5B"/>
    <w:rsid w:val="00667F10"/>
    <w:rsid w:val="00670500"/>
    <w:rsid w:val="0067130A"/>
    <w:rsid w:val="006718EE"/>
    <w:rsid w:val="006720A7"/>
    <w:rsid w:val="00672A51"/>
    <w:rsid w:val="00672E78"/>
    <w:rsid w:val="006740E3"/>
    <w:rsid w:val="00674366"/>
    <w:rsid w:val="00674A65"/>
    <w:rsid w:val="00674E60"/>
    <w:rsid w:val="00675C82"/>
    <w:rsid w:val="006765F9"/>
    <w:rsid w:val="00677B68"/>
    <w:rsid w:val="00677E5D"/>
    <w:rsid w:val="00677FDD"/>
    <w:rsid w:val="00680650"/>
    <w:rsid w:val="0068083D"/>
    <w:rsid w:val="00681302"/>
    <w:rsid w:val="0068194C"/>
    <w:rsid w:val="00681C7B"/>
    <w:rsid w:val="00682477"/>
    <w:rsid w:val="00682602"/>
    <w:rsid w:val="00682749"/>
    <w:rsid w:val="00682D19"/>
    <w:rsid w:val="00682D72"/>
    <w:rsid w:val="00683412"/>
    <w:rsid w:val="00683897"/>
    <w:rsid w:val="00683B8F"/>
    <w:rsid w:val="00685185"/>
    <w:rsid w:val="00685CC0"/>
    <w:rsid w:val="00685F12"/>
    <w:rsid w:val="006872E4"/>
    <w:rsid w:val="00690FAD"/>
    <w:rsid w:val="00691186"/>
    <w:rsid w:val="006916E9"/>
    <w:rsid w:val="00691C14"/>
    <w:rsid w:val="006927ED"/>
    <w:rsid w:val="00692C5B"/>
    <w:rsid w:val="00693020"/>
    <w:rsid w:val="006932D4"/>
    <w:rsid w:val="006936FB"/>
    <w:rsid w:val="006939D2"/>
    <w:rsid w:val="006967A2"/>
    <w:rsid w:val="00696DA3"/>
    <w:rsid w:val="00697B88"/>
    <w:rsid w:val="006A0DDA"/>
    <w:rsid w:val="006A1128"/>
    <w:rsid w:val="006A2241"/>
    <w:rsid w:val="006A3CF9"/>
    <w:rsid w:val="006A40CA"/>
    <w:rsid w:val="006A46E6"/>
    <w:rsid w:val="006A53B5"/>
    <w:rsid w:val="006A6997"/>
    <w:rsid w:val="006A75B0"/>
    <w:rsid w:val="006A7D2A"/>
    <w:rsid w:val="006B0E0F"/>
    <w:rsid w:val="006B17F2"/>
    <w:rsid w:val="006B2671"/>
    <w:rsid w:val="006B2F12"/>
    <w:rsid w:val="006B44BD"/>
    <w:rsid w:val="006B4989"/>
    <w:rsid w:val="006B562F"/>
    <w:rsid w:val="006B5D18"/>
    <w:rsid w:val="006B5E01"/>
    <w:rsid w:val="006B695A"/>
    <w:rsid w:val="006B6B90"/>
    <w:rsid w:val="006B7451"/>
    <w:rsid w:val="006B7841"/>
    <w:rsid w:val="006C0405"/>
    <w:rsid w:val="006C0B90"/>
    <w:rsid w:val="006C128E"/>
    <w:rsid w:val="006C1300"/>
    <w:rsid w:val="006C1A5A"/>
    <w:rsid w:val="006C2112"/>
    <w:rsid w:val="006C401A"/>
    <w:rsid w:val="006C4F40"/>
    <w:rsid w:val="006C50E4"/>
    <w:rsid w:val="006C5ED4"/>
    <w:rsid w:val="006C6453"/>
    <w:rsid w:val="006C65B4"/>
    <w:rsid w:val="006C65C0"/>
    <w:rsid w:val="006C691E"/>
    <w:rsid w:val="006C7F53"/>
    <w:rsid w:val="006D0A45"/>
    <w:rsid w:val="006D10D3"/>
    <w:rsid w:val="006D13C9"/>
    <w:rsid w:val="006D1D11"/>
    <w:rsid w:val="006D1F50"/>
    <w:rsid w:val="006D2015"/>
    <w:rsid w:val="006D209C"/>
    <w:rsid w:val="006D2CC6"/>
    <w:rsid w:val="006D2EDF"/>
    <w:rsid w:val="006D3020"/>
    <w:rsid w:val="006D32E3"/>
    <w:rsid w:val="006D3310"/>
    <w:rsid w:val="006D351A"/>
    <w:rsid w:val="006D397D"/>
    <w:rsid w:val="006D3E5E"/>
    <w:rsid w:val="006D4885"/>
    <w:rsid w:val="006D4937"/>
    <w:rsid w:val="006D4D64"/>
    <w:rsid w:val="006D4F81"/>
    <w:rsid w:val="006D628D"/>
    <w:rsid w:val="006D6E20"/>
    <w:rsid w:val="006D7EC7"/>
    <w:rsid w:val="006E000F"/>
    <w:rsid w:val="006E0505"/>
    <w:rsid w:val="006E05F9"/>
    <w:rsid w:val="006E0E0B"/>
    <w:rsid w:val="006E1F79"/>
    <w:rsid w:val="006E2107"/>
    <w:rsid w:val="006E21F4"/>
    <w:rsid w:val="006E2BB5"/>
    <w:rsid w:val="006E2CA4"/>
    <w:rsid w:val="006E3725"/>
    <w:rsid w:val="006E381A"/>
    <w:rsid w:val="006E47CE"/>
    <w:rsid w:val="006E5421"/>
    <w:rsid w:val="006E5462"/>
    <w:rsid w:val="006E554E"/>
    <w:rsid w:val="006E5A27"/>
    <w:rsid w:val="006E5D4D"/>
    <w:rsid w:val="006E5F5C"/>
    <w:rsid w:val="006E7061"/>
    <w:rsid w:val="006E71B3"/>
    <w:rsid w:val="006E7271"/>
    <w:rsid w:val="006E738B"/>
    <w:rsid w:val="006E79CA"/>
    <w:rsid w:val="006E7EA3"/>
    <w:rsid w:val="006F1037"/>
    <w:rsid w:val="006F1A0F"/>
    <w:rsid w:val="006F1EB8"/>
    <w:rsid w:val="006F24B6"/>
    <w:rsid w:val="006F2BAA"/>
    <w:rsid w:val="006F3B02"/>
    <w:rsid w:val="006F55E0"/>
    <w:rsid w:val="006F5BDA"/>
    <w:rsid w:val="00700514"/>
    <w:rsid w:val="00700C6E"/>
    <w:rsid w:val="007034FC"/>
    <w:rsid w:val="0070380B"/>
    <w:rsid w:val="00703C5F"/>
    <w:rsid w:val="0070470D"/>
    <w:rsid w:val="00704C16"/>
    <w:rsid w:val="00704E58"/>
    <w:rsid w:val="0070622C"/>
    <w:rsid w:val="00706802"/>
    <w:rsid w:val="007077B7"/>
    <w:rsid w:val="00711727"/>
    <w:rsid w:val="00711788"/>
    <w:rsid w:val="00711ACF"/>
    <w:rsid w:val="00712B23"/>
    <w:rsid w:val="007130F1"/>
    <w:rsid w:val="00713AB9"/>
    <w:rsid w:val="00715D66"/>
    <w:rsid w:val="00716300"/>
    <w:rsid w:val="00716FA2"/>
    <w:rsid w:val="0071764D"/>
    <w:rsid w:val="00717A0F"/>
    <w:rsid w:val="00717F27"/>
    <w:rsid w:val="0072122B"/>
    <w:rsid w:val="00721E0A"/>
    <w:rsid w:val="0072210D"/>
    <w:rsid w:val="00722215"/>
    <w:rsid w:val="00722D65"/>
    <w:rsid w:val="00722E3A"/>
    <w:rsid w:val="0072311B"/>
    <w:rsid w:val="0072326A"/>
    <w:rsid w:val="007232B3"/>
    <w:rsid w:val="007235DF"/>
    <w:rsid w:val="00723CD6"/>
    <w:rsid w:val="00723F7E"/>
    <w:rsid w:val="007243A4"/>
    <w:rsid w:val="00726F74"/>
    <w:rsid w:val="00727F7A"/>
    <w:rsid w:val="00730982"/>
    <w:rsid w:val="00733533"/>
    <w:rsid w:val="00733A20"/>
    <w:rsid w:val="00734D23"/>
    <w:rsid w:val="0073648A"/>
    <w:rsid w:val="00741319"/>
    <w:rsid w:val="00741B83"/>
    <w:rsid w:val="0074286E"/>
    <w:rsid w:val="00742BB5"/>
    <w:rsid w:val="00744C58"/>
    <w:rsid w:val="00744E33"/>
    <w:rsid w:val="007450A1"/>
    <w:rsid w:val="00745A3B"/>
    <w:rsid w:val="00745D80"/>
    <w:rsid w:val="00746918"/>
    <w:rsid w:val="00746CB5"/>
    <w:rsid w:val="0074735C"/>
    <w:rsid w:val="00747795"/>
    <w:rsid w:val="007477BD"/>
    <w:rsid w:val="007477E8"/>
    <w:rsid w:val="00747B17"/>
    <w:rsid w:val="00747BAA"/>
    <w:rsid w:val="00747F95"/>
    <w:rsid w:val="00747FAC"/>
    <w:rsid w:val="00750271"/>
    <w:rsid w:val="0075187D"/>
    <w:rsid w:val="00752768"/>
    <w:rsid w:val="007528A6"/>
    <w:rsid w:val="00752A0D"/>
    <w:rsid w:val="00753FB8"/>
    <w:rsid w:val="00754B2B"/>
    <w:rsid w:val="00755379"/>
    <w:rsid w:val="007553CE"/>
    <w:rsid w:val="00756F61"/>
    <w:rsid w:val="007579A4"/>
    <w:rsid w:val="00757D74"/>
    <w:rsid w:val="0076074F"/>
    <w:rsid w:val="007617AB"/>
    <w:rsid w:val="00761AE8"/>
    <w:rsid w:val="00761D17"/>
    <w:rsid w:val="00762A03"/>
    <w:rsid w:val="00762C16"/>
    <w:rsid w:val="007633B9"/>
    <w:rsid w:val="007634CC"/>
    <w:rsid w:val="00763738"/>
    <w:rsid w:val="007643A4"/>
    <w:rsid w:val="00764D06"/>
    <w:rsid w:val="00765543"/>
    <w:rsid w:val="007655D9"/>
    <w:rsid w:val="00765B51"/>
    <w:rsid w:val="00765D18"/>
    <w:rsid w:val="00766012"/>
    <w:rsid w:val="007664C6"/>
    <w:rsid w:val="00766550"/>
    <w:rsid w:val="007668A7"/>
    <w:rsid w:val="0076773C"/>
    <w:rsid w:val="00770664"/>
    <w:rsid w:val="00770AE9"/>
    <w:rsid w:val="00771FD3"/>
    <w:rsid w:val="00772D5D"/>
    <w:rsid w:val="00772FB5"/>
    <w:rsid w:val="007730AB"/>
    <w:rsid w:val="00773C77"/>
    <w:rsid w:val="00773E8A"/>
    <w:rsid w:val="00774BA1"/>
    <w:rsid w:val="00774FF4"/>
    <w:rsid w:val="0077615A"/>
    <w:rsid w:val="00776A05"/>
    <w:rsid w:val="007773AF"/>
    <w:rsid w:val="0077746E"/>
    <w:rsid w:val="007779EF"/>
    <w:rsid w:val="007802A0"/>
    <w:rsid w:val="00780723"/>
    <w:rsid w:val="00781015"/>
    <w:rsid w:val="0078102F"/>
    <w:rsid w:val="0078116E"/>
    <w:rsid w:val="00782425"/>
    <w:rsid w:val="007827AA"/>
    <w:rsid w:val="00782B3E"/>
    <w:rsid w:val="007832AE"/>
    <w:rsid w:val="0078452E"/>
    <w:rsid w:val="00784670"/>
    <w:rsid w:val="00784A5F"/>
    <w:rsid w:val="007861ED"/>
    <w:rsid w:val="00790792"/>
    <w:rsid w:val="00790882"/>
    <w:rsid w:val="00790CC4"/>
    <w:rsid w:val="007912EC"/>
    <w:rsid w:val="00791E10"/>
    <w:rsid w:val="007920E9"/>
    <w:rsid w:val="00792FFD"/>
    <w:rsid w:val="007931E9"/>
    <w:rsid w:val="00793373"/>
    <w:rsid w:val="0079456E"/>
    <w:rsid w:val="00794C49"/>
    <w:rsid w:val="00795B15"/>
    <w:rsid w:val="007960A1"/>
    <w:rsid w:val="0079685B"/>
    <w:rsid w:val="007968EC"/>
    <w:rsid w:val="007969A6"/>
    <w:rsid w:val="00796C8A"/>
    <w:rsid w:val="00797246"/>
    <w:rsid w:val="007977B5"/>
    <w:rsid w:val="007A0943"/>
    <w:rsid w:val="007A09A7"/>
    <w:rsid w:val="007A2339"/>
    <w:rsid w:val="007A377A"/>
    <w:rsid w:val="007A37E1"/>
    <w:rsid w:val="007A42BB"/>
    <w:rsid w:val="007A5F96"/>
    <w:rsid w:val="007A624C"/>
    <w:rsid w:val="007A6F05"/>
    <w:rsid w:val="007A7FE5"/>
    <w:rsid w:val="007B0B38"/>
    <w:rsid w:val="007B0C21"/>
    <w:rsid w:val="007B0CC1"/>
    <w:rsid w:val="007B1252"/>
    <w:rsid w:val="007B180D"/>
    <w:rsid w:val="007B1984"/>
    <w:rsid w:val="007B1CA6"/>
    <w:rsid w:val="007B1CDE"/>
    <w:rsid w:val="007B29E4"/>
    <w:rsid w:val="007B2B0B"/>
    <w:rsid w:val="007B2DDD"/>
    <w:rsid w:val="007B343C"/>
    <w:rsid w:val="007B3522"/>
    <w:rsid w:val="007B3FA0"/>
    <w:rsid w:val="007B3FAE"/>
    <w:rsid w:val="007B4681"/>
    <w:rsid w:val="007B4D6E"/>
    <w:rsid w:val="007B589B"/>
    <w:rsid w:val="007B6B27"/>
    <w:rsid w:val="007B6BA3"/>
    <w:rsid w:val="007C0C99"/>
    <w:rsid w:val="007C15DC"/>
    <w:rsid w:val="007C295F"/>
    <w:rsid w:val="007C324F"/>
    <w:rsid w:val="007C3454"/>
    <w:rsid w:val="007C44E9"/>
    <w:rsid w:val="007C4D21"/>
    <w:rsid w:val="007C5017"/>
    <w:rsid w:val="007C504F"/>
    <w:rsid w:val="007C5067"/>
    <w:rsid w:val="007C56C8"/>
    <w:rsid w:val="007C583E"/>
    <w:rsid w:val="007C7D1E"/>
    <w:rsid w:val="007C7DF4"/>
    <w:rsid w:val="007D0618"/>
    <w:rsid w:val="007D0E74"/>
    <w:rsid w:val="007D3BB2"/>
    <w:rsid w:val="007D3C79"/>
    <w:rsid w:val="007D3D9F"/>
    <w:rsid w:val="007D5185"/>
    <w:rsid w:val="007D54A4"/>
    <w:rsid w:val="007D7049"/>
    <w:rsid w:val="007D7ECD"/>
    <w:rsid w:val="007D7FF4"/>
    <w:rsid w:val="007E0C58"/>
    <w:rsid w:val="007E0D63"/>
    <w:rsid w:val="007E1640"/>
    <w:rsid w:val="007E4C62"/>
    <w:rsid w:val="007E5849"/>
    <w:rsid w:val="007E5CF7"/>
    <w:rsid w:val="007E6B07"/>
    <w:rsid w:val="007E7213"/>
    <w:rsid w:val="007E74E5"/>
    <w:rsid w:val="007E77FD"/>
    <w:rsid w:val="007F0012"/>
    <w:rsid w:val="007F00BF"/>
    <w:rsid w:val="007F09BB"/>
    <w:rsid w:val="007F0FB6"/>
    <w:rsid w:val="007F344D"/>
    <w:rsid w:val="007F3703"/>
    <w:rsid w:val="007F3F67"/>
    <w:rsid w:val="007F481F"/>
    <w:rsid w:val="007F4CBF"/>
    <w:rsid w:val="007F5BCE"/>
    <w:rsid w:val="007F5F74"/>
    <w:rsid w:val="007F6EA4"/>
    <w:rsid w:val="007F71B2"/>
    <w:rsid w:val="007F7BBC"/>
    <w:rsid w:val="008000B5"/>
    <w:rsid w:val="0080026D"/>
    <w:rsid w:val="0080199B"/>
    <w:rsid w:val="00801DA3"/>
    <w:rsid w:val="00802C5E"/>
    <w:rsid w:val="00803A4B"/>
    <w:rsid w:val="008040BD"/>
    <w:rsid w:val="0080434E"/>
    <w:rsid w:val="00804DC0"/>
    <w:rsid w:val="008057D0"/>
    <w:rsid w:val="0080665A"/>
    <w:rsid w:val="0080685C"/>
    <w:rsid w:val="008068F0"/>
    <w:rsid w:val="00806FC6"/>
    <w:rsid w:val="00807AF3"/>
    <w:rsid w:val="00811055"/>
    <w:rsid w:val="00811260"/>
    <w:rsid w:val="00812459"/>
    <w:rsid w:val="00812B9B"/>
    <w:rsid w:val="00812C72"/>
    <w:rsid w:val="00813A0F"/>
    <w:rsid w:val="0081450A"/>
    <w:rsid w:val="008146B6"/>
    <w:rsid w:val="00815598"/>
    <w:rsid w:val="00815AC8"/>
    <w:rsid w:val="00815BB8"/>
    <w:rsid w:val="00815C0A"/>
    <w:rsid w:val="00816B33"/>
    <w:rsid w:val="00817CC5"/>
    <w:rsid w:val="0082065B"/>
    <w:rsid w:val="00820B26"/>
    <w:rsid w:val="00820C06"/>
    <w:rsid w:val="008214B7"/>
    <w:rsid w:val="0082192A"/>
    <w:rsid w:val="00821FDF"/>
    <w:rsid w:val="00822876"/>
    <w:rsid w:val="00823AD5"/>
    <w:rsid w:val="0082455B"/>
    <w:rsid w:val="00825061"/>
    <w:rsid w:val="00825E5D"/>
    <w:rsid w:val="008263B6"/>
    <w:rsid w:val="008265A3"/>
    <w:rsid w:val="00826D3D"/>
    <w:rsid w:val="00826FCB"/>
    <w:rsid w:val="0082742A"/>
    <w:rsid w:val="00827556"/>
    <w:rsid w:val="00831578"/>
    <w:rsid w:val="00832073"/>
    <w:rsid w:val="0083256F"/>
    <w:rsid w:val="00832A95"/>
    <w:rsid w:val="00832D64"/>
    <w:rsid w:val="00832E10"/>
    <w:rsid w:val="0083309E"/>
    <w:rsid w:val="0083395C"/>
    <w:rsid w:val="00833B15"/>
    <w:rsid w:val="00833C0C"/>
    <w:rsid w:val="00833D37"/>
    <w:rsid w:val="00833DD9"/>
    <w:rsid w:val="0083652A"/>
    <w:rsid w:val="00836D70"/>
    <w:rsid w:val="008372CA"/>
    <w:rsid w:val="008403C6"/>
    <w:rsid w:val="00840613"/>
    <w:rsid w:val="0084141C"/>
    <w:rsid w:val="00841C6C"/>
    <w:rsid w:val="00842048"/>
    <w:rsid w:val="008425A9"/>
    <w:rsid w:val="008426BF"/>
    <w:rsid w:val="00842CE7"/>
    <w:rsid w:val="008436AA"/>
    <w:rsid w:val="00844374"/>
    <w:rsid w:val="00844C23"/>
    <w:rsid w:val="00844D7E"/>
    <w:rsid w:val="0084504E"/>
    <w:rsid w:val="008466B5"/>
    <w:rsid w:val="008469F5"/>
    <w:rsid w:val="008474F2"/>
    <w:rsid w:val="008478C8"/>
    <w:rsid w:val="008507BF"/>
    <w:rsid w:val="00850973"/>
    <w:rsid w:val="008509D0"/>
    <w:rsid w:val="00851492"/>
    <w:rsid w:val="008514E5"/>
    <w:rsid w:val="008518C6"/>
    <w:rsid w:val="00851FFA"/>
    <w:rsid w:val="008531B3"/>
    <w:rsid w:val="00853373"/>
    <w:rsid w:val="00853514"/>
    <w:rsid w:val="0085351D"/>
    <w:rsid w:val="008545C3"/>
    <w:rsid w:val="00854761"/>
    <w:rsid w:val="00856633"/>
    <w:rsid w:val="00856965"/>
    <w:rsid w:val="00856AAE"/>
    <w:rsid w:val="00856C47"/>
    <w:rsid w:val="008570B6"/>
    <w:rsid w:val="008607DF"/>
    <w:rsid w:val="00860ADB"/>
    <w:rsid w:val="00862162"/>
    <w:rsid w:val="00862265"/>
    <w:rsid w:val="0086233E"/>
    <w:rsid w:val="008624CC"/>
    <w:rsid w:val="00862738"/>
    <w:rsid w:val="00862B2E"/>
    <w:rsid w:val="00862FD9"/>
    <w:rsid w:val="00863281"/>
    <w:rsid w:val="008632E2"/>
    <w:rsid w:val="0086337A"/>
    <w:rsid w:val="00863A36"/>
    <w:rsid w:val="00864281"/>
    <w:rsid w:val="00864D3E"/>
    <w:rsid w:val="00864F4C"/>
    <w:rsid w:val="00866405"/>
    <w:rsid w:val="0086742B"/>
    <w:rsid w:val="00867503"/>
    <w:rsid w:val="00867948"/>
    <w:rsid w:val="008714FB"/>
    <w:rsid w:val="00871897"/>
    <w:rsid w:val="008718E1"/>
    <w:rsid w:val="00871CB0"/>
    <w:rsid w:val="00872890"/>
    <w:rsid w:val="00872ADA"/>
    <w:rsid w:val="00872D06"/>
    <w:rsid w:val="00873293"/>
    <w:rsid w:val="00873B6A"/>
    <w:rsid w:val="00873CB5"/>
    <w:rsid w:val="00874582"/>
    <w:rsid w:val="008750DB"/>
    <w:rsid w:val="00875B32"/>
    <w:rsid w:val="00876B90"/>
    <w:rsid w:val="008778EB"/>
    <w:rsid w:val="008808A0"/>
    <w:rsid w:val="00880905"/>
    <w:rsid w:val="0088116B"/>
    <w:rsid w:val="008813D6"/>
    <w:rsid w:val="00881848"/>
    <w:rsid w:val="00881A06"/>
    <w:rsid w:val="00881FDC"/>
    <w:rsid w:val="00882AF6"/>
    <w:rsid w:val="0088394A"/>
    <w:rsid w:val="008855A3"/>
    <w:rsid w:val="00886F8C"/>
    <w:rsid w:val="00887360"/>
    <w:rsid w:val="0088739A"/>
    <w:rsid w:val="00887C33"/>
    <w:rsid w:val="00890020"/>
    <w:rsid w:val="00890091"/>
    <w:rsid w:val="00890FE4"/>
    <w:rsid w:val="00891718"/>
    <w:rsid w:val="0089183F"/>
    <w:rsid w:val="0089195D"/>
    <w:rsid w:val="008926AA"/>
    <w:rsid w:val="00892811"/>
    <w:rsid w:val="00892E27"/>
    <w:rsid w:val="00893812"/>
    <w:rsid w:val="008941AD"/>
    <w:rsid w:val="00894CEB"/>
    <w:rsid w:val="008951D7"/>
    <w:rsid w:val="00895298"/>
    <w:rsid w:val="0089576F"/>
    <w:rsid w:val="008958D9"/>
    <w:rsid w:val="008971B4"/>
    <w:rsid w:val="008973A4"/>
    <w:rsid w:val="0089786D"/>
    <w:rsid w:val="00897DA0"/>
    <w:rsid w:val="008A017F"/>
    <w:rsid w:val="008A03D1"/>
    <w:rsid w:val="008A093B"/>
    <w:rsid w:val="008A3540"/>
    <w:rsid w:val="008A3F59"/>
    <w:rsid w:val="008A3FCE"/>
    <w:rsid w:val="008A40B9"/>
    <w:rsid w:val="008A4626"/>
    <w:rsid w:val="008A4AAC"/>
    <w:rsid w:val="008A587B"/>
    <w:rsid w:val="008A6B45"/>
    <w:rsid w:val="008B06B1"/>
    <w:rsid w:val="008B0F21"/>
    <w:rsid w:val="008B1222"/>
    <w:rsid w:val="008B27EB"/>
    <w:rsid w:val="008B29D0"/>
    <w:rsid w:val="008B347C"/>
    <w:rsid w:val="008B40F7"/>
    <w:rsid w:val="008B56A4"/>
    <w:rsid w:val="008C12F8"/>
    <w:rsid w:val="008C1727"/>
    <w:rsid w:val="008C18DB"/>
    <w:rsid w:val="008C19DF"/>
    <w:rsid w:val="008C1B9E"/>
    <w:rsid w:val="008C26FD"/>
    <w:rsid w:val="008C2840"/>
    <w:rsid w:val="008C2BAA"/>
    <w:rsid w:val="008C3D4E"/>
    <w:rsid w:val="008C44A8"/>
    <w:rsid w:val="008C618F"/>
    <w:rsid w:val="008C63F3"/>
    <w:rsid w:val="008C6577"/>
    <w:rsid w:val="008C7031"/>
    <w:rsid w:val="008C7D7C"/>
    <w:rsid w:val="008D03B2"/>
    <w:rsid w:val="008D08DA"/>
    <w:rsid w:val="008D277C"/>
    <w:rsid w:val="008D2A7E"/>
    <w:rsid w:val="008D2BD1"/>
    <w:rsid w:val="008D400C"/>
    <w:rsid w:val="008D5429"/>
    <w:rsid w:val="008D5438"/>
    <w:rsid w:val="008D5480"/>
    <w:rsid w:val="008D5F39"/>
    <w:rsid w:val="008D60F5"/>
    <w:rsid w:val="008D643C"/>
    <w:rsid w:val="008D6772"/>
    <w:rsid w:val="008D6CA8"/>
    <w:rsid w:val="008D71BE"/>
    <w:rsid w:val="008E0EA8"/>
    <w:rsid w:val="008E106C"/>
    <w:rsid w:val="008E347A"/>
    <w:rsid w:val="008E4BB5"/>
    <w:rsid w:val="008E5517"/>
    <w:rsid w:val="008E5EE6"/>
    <w:rsid w:val="008E71E5"/>
    <w:rsid w:val="008E76BE"/>
    <w:rsid w:val="008E78F1"/>
    <w:rsid w:val="008E7C70"/>
    <w:rsid w:val="008F0019"/>
    <w:rsid w:val="008F04FB"/>
    <w:rsid w:val="008F10DF"/>
    <w:rsid w:val="008F2017"/>
    <w:rsid w:val="008F230D"/>
    <w:rsid w:val="008F414C"/>
    <w:rsid w:val="008F42D6"/>
    <w:rsid w:val="008F42F8"/>
    <w:rsid w:val="008F443D"/>
    <w:rsid w:val="008F5448"/>
    <w:rsid w:val="008F5616"/>
    <w:rsid w:val="008F5752"/>
    <w:rsid w:val="008F64D0"/>
    <w:rsid w:val="008F7392"/>
    <w:rsid w:val="008F776A"/>
    <w:rsid w:val="008F7C07"/>
    <w:rsid w:val="009000DD"/>
    <w:rsid w:val="0090086C"/>
    <w:rsid w:val="00900CBE"/>
    <w:rsid w:val="009022F0"/>
    <w:rsid w:val="00902871"/>
    <w:rsid w:val="00903D6B"/>
    <w:rsid w:val="009047FE"/>
    <w:rsid w:val="00904F7F"/>
    <w:rsid w:val="00905042"/>
    <w:rsid w:val="00906101"/>
    <w:rsid w:val="009069BF"/>
    <w:rsid w:val="00906ED2"/>
    <w:rsid w:val="0090731D"/>
    <w:rsid w:val="00907906"/>
    <w:rsid w:val="009079FE"/>
    <w:rsid w:val="00907AE1"/>
    <w:rsid w:val="009104DC"/>
    <w:rsid w:val="009115AF"/>
    <w:rsid w:val="00911C50"/>
    <w:rsid w:val="00913BA8"/>
    <w:rsid w:val="009141C3"/>
    <w:rsid w:val="00914999"/>
    <w:rsid w:val="00914FA4"/>
    <w:rsid w:val="0091542E"/>
    <w:rsid w:val="0091561F"/>
    <w:rsid w:val="00915760"/>
    <w:rsid w:val="00915CC2"/>
    <w:rsid w:val="00915CD1"/>
    <w:rsid w:val="0091615E"/>
    <w:rsid w:val="00916714"/>
    <w:rsid w:val="00916CAD"/>
    <w:rsid w:val="00917608"/>
    <w:rsid w:val="009205D6"/>
    <w:rsid w:val="00921250"/>
    <w:rsid w:val="00921B69"/>
    <w:rsid w:val="00921F60"/>
    <w:rsid w:val="00922DFC"/>
    <w:rsid w:val="009236A7"/>
    <w:rsid w:val="00923F70"/>
    <w:rsid w:val="0092492E"/>
    <w:rsid w:val="00924ED7"/>
    <w:rsid w:val="00926A71"/>
    <w:rsid w:val="0092792A"/>
    <w:rsid w:val="00930816"/>
    <w:rsid w:val="00930A0F"/>
    <w:rsid w:val="00930C59"/>
    <w:rsid w:val="00930E6E"/>
    <w:rsid w:val="009318B9"/>
    <w:rsid w:val="00932D85"/>
    <w:rsid w:val="00933388"/>
    <w:rsid w:val="009336FB"/>
    <w:rsid w:val="00933C71"/>
    <w:rsid w:val="00934B4E"/>
    <w:rsid w:val="00934D0A"/>
    <w:rsid w:val="00934E54"/>
    <w:rsid w:val="0093549C"/>
    <w:rsid w:val="009358F4"/>
    <w:rsid w:val="00935A51"/>
    <w:rsid w:val="0093645E"/>
    <w:rsid w:val="00936B87"/>
    <w:rsid w:val="00936C99"/>
    <w:rsid w:val="00936E31"/>
    <w:rsid w:val="0093748F"/>
    <w:rsid w:val="009376EE"/>
    <w:rsid w:val="0093784D"/>
    <w:rsid w:val="00937A37"/>
    <w:rsid w:val="0094020A"/>
    <w:rsid w:val="00940FBA"/>
    <w:rsid w:val="0094152B"/>
    <w:rsid w:val="00942118"/>
    <w:rsid w:val="00942303"/>
    <w:rsid w:val="0094238E"/>
    <w:rsid w:val="009427DE"/>
    <w:rsid w:val="009431AD"/>
    <w:rsid w:val="00943248"/>
    <w:rsid w:val="00943499"/>
    <w:rsid w:val="00944972"/>
    <w:rsid w:val="009453EB"/>
    <w:rsid w:val="009456F8"/>
    <w:rsid w:val="0094597B"/>
    <w:rsid w:val="00946A4E"/>
    <w:rsid w:val="00947B56"/>
    <w:rsid w:val="009503DD"/>
    <w:rsid w:val="00950E44"/>
    <w:rsid w:val="009515ED"/>
    <w:rsid w:val="00951BBF"/>
    <w:rsid w:val="00951CF9"/>
    <w:rsid w:val="00951D53"/>
    <w:rsid w:val="0095223F"/>
    <w:rsid w:val="009523C8"/>
    <w:rsid w:val="0095267C"/>
    <w:rsid w:val="009533B8"/>
    <w:rsid w:val="0095354F"/>
    <w:rsid w:val="00953A6E"/>
    <w:rsid w:val="009544D9"/>
    <w:rsid w:val="00954AD8"/>
    <w:rsid w:val="00955136"/>
    <w:rsid w:val="00956AE0"/>
    <w:rsid w:val="0095736C"/>
    <w:rsid w:val="009575A4"/>
    <w:rsid w:val="00957C4E"/>
    <w:rsid w:val="0096006F"/>
    <w:rsid w:val="009603AA"/>
    <w:rsid w:val="009608C0"/>
    <w:rsid w:val="00960D34"/>
    <w:rsid w:val="00960FB1"/>
    <w:rsid w:val="009615C8"/>
    <w:rsid w:val="00961AE2"/>
    <w:rsid w:val="00962702"/>
    <w:rsid w:val="00963A62"/>
    <w:rsid w:val="0096433D"/>
    <w:rsid w:val="00964495"/>
    <w:rsid w:val="00964941"/>
    <w:rsid w:val="00964BD9"/>
    <w:rsid w:val="00965AD0"/>
    <w:rsid w:val="00965F89"/>
    <w:rsid w:val="00966131"/>
    <w:rsid w:val="00966727"/>
    <w:rsid w:val="0096712D"/>
    <w:rsid w:val="0096742A"/>
    <w:rsid w:val="009676D1"/>
    <w:rsid w:val="009677D1"/>
    <w:rsid w:val="00967CF2"/>
    <w:rsid w:val="00967D69"/>
    <w:rsid w:val="0097002A"/>
    <w:rsid w:val="00970164"/>
    <w:rsid w:val="009715CF"/>
    <w:rsid w:val="009717D6"/>
    <w:rsid w:val="00972603"/>
    <w:rsid w:val="00972C51"/>
    <w:rsid w:val="009731B8"/>
    <w:rsid w:val="00973DF7"/>
    <w:rsid w:val="009747AD"/>
    <w:rsid w:val="00975177"/>
    <w:rsid w:val="009755D9"/>
    <w:rsid w:val="00975CDE"/>
    <w:rsid w:val="009761F5"/>
    <w:rsid w:val="00976421"/>
    <w:rsid w:val="009766C6"/>
    <w:rsid w:val="00976C48"/>
    <w:rsid w:val="009773DE"/>
    <w:rsid w:val="009800E3"/>
    <w:rsid w:val="00980497"/>
    <w:rsid w:val="009804BA"/>
    <w:rsid w:val="00981135"/>
    <w:rsid w:val="00981A22"/>
    <w:rsid w:val="00981B66"/>
    <w:rsid w:val="00982006"/>
    <w:rsid w:val="00982BDC"/>
    <w:rsid w:val="00982D00"/>
    <w:rsid w:val="00983EFB"/>
    <w:rsid w:val="00983F5B"/>
    <w:rsid w:val="00984B68"/>
    <w:rsid w:val="009851F1"/>
    <w:rsid w:val="009852A0"/>
    <w:rsid w:val="00985369"/>
    <w:rsid w:val="00985EF5"/>
    <w:rsid w:val="00986359"/>
    <w:rsid w:val="00986A32"/>
    <w:rsid w:val="00986D29"/>
    <w:rsid w:val="00986E99"/>
    <w:rsid w:val="0098722E"/>
    <w:rsid w:val="00987533"/>
    <w:rsid w:val="00987827"/>
    <w:rsid w:val="00990345"/>
    <w:rsid w:val="00990402"/>
    <w:rsid w:val="00990720"/>
    <w:rsid w:val="009913A2"/>
    <w:rsid w:val="00992EC7"/>
    <w:rsid w:val="009932AC"/>
    <w:rsid w:val="009940CD"/>
    <w:rsid w:val="00994A54"/>
    <w:rsid w:val="00994EF2"/>
    <w:rsid w:val="009951D2"/>
    <w:rsid w:val="00995F3A"/>
    <w:rsid w:val="00995F8E"/>
    <w:rsid w:val="00997C76"/>
    <w:rsid w:val="009A07FB"/>
    <w:rsid w:val="009A0FE2"/>
    <w:rsid w:val="009A1DBD"/>
    <w:rsid w:val="009A20EF"/>
    <w:rsid w:val="009A24CA"/>
    <w:rsid w:val="009A2615"/>
    <w:rsid w:val="009A2EC0"/>
    <w:rsid w:val="009A332C"/>
    <w:rsid w:val="009A3D44"/>
    <w:rsid w:val="009A3DB7"/>
    <w:rsid w:val="009A4886"/>
    <w:rsid w:val="009A58B8"/>
    <w:rsid w:val="009A58F3"/>
    <w:rsid w:val="009A7B6F"/>
    <w:rsid w:val="009A7E5A"/>
    <w:rsid w:val="009B0C24"/>
    <w:rsid w:val="009B0D81"/>
    <w:rsid w:val="009B1146"/>
    <w:rsid w:val="009B139A"/>
    <w:rsid w:val="009B2529"/>
    <w:rsid w:val="009B29FE"/>
    <w:rsid w:val="009B2B34"/>
    <w:rsid w:val="009B2EC4"/>
    <w:rsid w:val="009B2EE9"/>
    <w:rsid w:val="009B35F9"/>
    <w:rsid w:val="009B45DA"/>
    <w:rsid w:val="009B4D42"/>
    <w:rsid w:val="009B5491"/>
    <w:rsid w:val="009B5CFE"/>
    <w:rsid w:val="009B5FC3"/>
    <w:rsid w:val="009B60E6"/>
    <w:rsid w:val="009B669B"/>
    <w:rsid w:val="009B77EC"/>
    <w:rsid w:val="009B7D0D"/>
    <w:rsid w:val="009C2C1D"/>
    <w:rsid w:val="009C382B"/>
    <w:rsid w:val="009C3AD3"/>
    <w:rsid w:val="009C3DC1"/>
    <w:rsid w:val="009C4909"/>
    <w:rsid w:val="009C5ADC"/>
    <w:rsid w:val="009C7546"/>
    <w:rsid w:val="009C7F2F"/>
    <w:rsid w:val="009D054C"/>
    <w:rsid w:val="009D11CD"/>
    <w:rsid w:val="009D1EC9"/>
    <w:rsid w:val="009D2365"/>
    <w:rsid w:val="009D374C"/>
    <w:rsid w:val="009D3903"/>
    <w:rsid w:val="009D3B79"/>
    <w:rsid w:val="009D4115"/>
    <w:rsid w:val="009D4789"/>
    <w:rsid w:val="009D51CB"/>
    <w:rsid w:val="009D537D"/>
    <w:rsid w:val="009D5A2F"/>
    <w:rsid w:val="009D5D23"/>
    <w:rsid w:val="009D5D79"/>
    <w:rsid w:val="009D610F"/>
    <w:rsid w:val="009D61C0"/>
    <w:rsid w:val="009D64EC"/>
    <w:rsid w:val="009D6B2C"/>
    <w:rsid w:val="009D7347"/>
    <w:rsid w:val="009D7473"/>
    <w:rsid w:val="009D794D"/>
    <w:rsid w:val="009D7A31"/>
    <w:rsid w:val="009D7D26"/>
    <w:rsid w:val="009E05B9"/>
    <w:rsid w:val="009E0A7A"/>
    <w:rsid w:val="009E133A"/>
    <w:rsid w:val="009E1AA8"/>
    <w:rsid w:val="009E2059"/>
    <w:rsid w:val="009E35E7"/>
    <w:rsid w:val="009E378F"/>
    <w:rsid w:val="009E3DC3"/>
    <w:rsid w:val="009E425A"/>
    <w:rsid w:val="009E43AE"/>
    <w:rsid w:val="009E48F2"/>
    <w:rsid w:val="009E4CAA"/>
    <w:rsid w:val="009E4DF3"/>
    <w:rsid w:val="009E4F58"/>
    <w:rsid w:val="009E5769"/>
    <w:rsid w:val="009E57D6"/>
    <w:rsid w:val="009E57F3"/>
    <w:rsid w:val="009E7551"/>
    <w:rsid w:val="009E7639"/>
    <w:rsid w:val="009E79B5"/>
    <w:rsid w:val="009F0282"/>
    <w:rsid w:val="009F04AA"/>
    <w:rsid w:val="009F0667"/>
    <w:rsid w:val="009F0807"/>
    <w:rsid w:val="009F119C"/>
    <w:rsid w:val="009F1226"/>
    <w:rsid w:val="009F1732"/>
    <w:rsid w:val="009F1D36"/>
    <w:rsid w:val="009F24CD"/>
    <w:rsid w:val="009F2601"/>
    <w:rsid w:val="009F295B"/>
    <w:rsid w:val="009F318C"/>
    <w:rsid w:val="009F3F7E"/>
    <w:rsid w:val="009F4009"/>
    <w:rsid w:val="009F462F"/>
    <w:rsid w:val="009F4894"/>
    <w:rsid w:val="009F49D0"/>
    <w:rsid w:val="009F4BA4"/>
    <w:rsid w:val="009F4E0F"/>
    <w:rsid w:val="009F56C0"/>
    <w:rsid w:val="009F590D"/>
    <w:rsid w:val="009F5C09"/>
    <w:rsid w:val="009F5D1F"/>
    <w:rsid w:val="009F6633"/>
    <w:rsid w:val="00A00DEA"/>
    <w:rsid w:val="00A01425"/>
    <w:rsid w:val="00A0150F"/>
    <w:rsid w:val="00A0243D"/>
    <w:rsid w:val="00A02A2A"/>
    <w:rsid w:val="00A0352A"/>
    <w:rsid w:val="00A035E1"/>
    <w:rsid w:val="00A04E63"/>
    <w:rsid w:val="00A05401"/>
    <w:rsid w:val="00A05801"/>
    <w:rsid w:val="00A05E9C"/>
    <w:rsid w:val="00A06674"/>
    <w:rsid w:val="00A06E1B"/>
    <w:rsid w:val="00A074B7"/>
    <w:rsid w:val="00A076A4"/>
    <w:rsid w:val="00A07A41"/>
    <w:rsid w:val="00A07E2A"/>
    <w:rsid w:val="00A10245"/>
    <w:rsid w:val="00A10CF8"/>
    <w:rsid w:val="00A10E61"/>
    <w:rsid w:val="00A12E38"/>
    <w:rsid w:val="00A12FFF"/>
    <w:rsid w:val="00A134A7"/>
    <w:rsid w:val="00A13ECB"/>
    <w:rsid w:val="00A15B1F"/>
    <w:rsid w:val="00A15B51"/>
    <w:rsid w:val="00A16784"/>
    <w:rsid w:val="00A16E8E"/>
    <w:rsid w:val="00A17D0F"/>
    <w:rsid w:val="00A20740"/>
    <w:rsid w:val="00A21000"/>
    <w:rsid w:val="00A21628"/>
    <w:rsid w:val="00A21676"/>
    <w:rsid w:val="00A2172F"/>
    <w:rsid w:val="00A23F5F"/>
    <w:rsid w:val="00A23FCA"/>
    <w:rsid w:val="00A24002"/>
    <w:rsid w:val="00A24095"/>
    <w:rsid w:val="00A241FB"/>
    <w:rsid w:val="00A24212"/>
    <w:rsid w:val="00A24CF7"/>
    <w:rsid w:val="00A24D96"/>
    <w:rsid w:val="00A25F30"/>
    <w:rsid w:val="00A26146"/>
    <w:rsid w:val="00A26229"/>
    <w:rsid w:val="00A26BB8"/>
    <w:rsid w:val="00A26F5C"/>
    <w:rsid w:val="00A2700C"/>
    <w:rsid w:val="00A275C8"/>
    <w:rsid w:val="00A30A79"/>
    <w:rsid w:val="00A316C2"/>
    <w:rsid w:val="00A3176C"/>
    <w:rsid w:val="00A3227F"/>
    <w:rsid w:val="00A3244B"/>
    <w:rsid w:val="00A32BAE"/>
    <w:rsid w:val="00A3390E"/>
    <w:rsid w:val="00A345B5"/>
    <w:rsid w:val="00A346A2"/>
    <w:rsid w:val="00A34913"/>
    <w:rsid w:val="00A34AA7"/>
    <w:rsid w:val="00A34D4B"/>
    <w:rsid w:val="00A36C5B"/>
    <w:rsid w:val="00A4057B"/>
    <w:rsid w:val="00A405D6"/>
    <w:rsid w:val="00A4116F"/>
    <w:rsid w:val="00A41948"/>
    <w:rsid w:val="00A42917"/>
    <w:rsid w:val="00A42B5D"/>
    <w:rsid w:val="00A43129"/>
    <w:rsid w:val="00A431F9"/>
    <w:rsid w:val="00A43F0F"/>
    <w:rsid w:val="00A43F82"/>
    <w:rsid w:val="00A44CF0"/>
    <w:rsid w:val="00A44F58"/>
    <w:rsid w:val="00A4524D"/>
    <w:rsid w:val="00A45CC1"/>
    <w:rsid w:val="00A466FA"/>
    <w:rsid w:val="00A46E0E"/>
    <w:rsid w:val="00A47012"/>
    <w:rsid w:val="00A5042F"/>
    <w:rsid w:val="00A5073A"/>
    <w:rsid w:val="00A5155D"/>
    <w:rsid w:val="00A51E54"/>
    <w:rsid w:val="00A527F6"/>
    <w:rsid w:val="00A528C0"/>
    <w:rsid w:val="00A52B0C"/>
    <w:rsid w:val="00A530A7"/>
    <w:rsid w:val="00A53A16"/>
    <w:rsid w:val="00A53CAB"/>
    <w:rsid w:val="00A541FA"/>
    <w:rsid w:val="00A544B7"/>
    <w:rsid w:val="00A563F4"/>
    <w:rsid w:val="00A564C6"/>
    <w:rsid w:val="00A5757D"/>
    <w:rsid w:val="00A57ECE"/>
    <w:rsid w:val="00A61A36"/>
    <w:rsid w:val="00A61E25"/>
    <w:rsid w:val="00A629DF"/>
    <w:rsid w:val="00A629E4"/>
    <w:rsid w:val="00A631D4"/>
    <w:rsid w:val="00A646E6"/>
    <w:rsid w:val="00A64C53"/>
    <w:rsid w:val="00A64D4E"/>
    <w:rsid w:val="00A651D5"/>
    <w:rsid w:val="00A655F8"/>
    <w:rsid w:val="00A65F63"/>
    <w:rsid w:val="00A6612C"/>
    <w:rsid w:val="00A661C9"/>
    <w:rsid w:val="00A66582"/>
    <w:rsid w:val="00A66661"/>
    <w:rsid w:val="00A66805"/>
    <w:rsid w:val="00A67B58"/>
    <w:rsid w:val="00A70814"/>
    <w:rsid w:val="00A710B8"/>
    <w:rsid w:val="00A72BAB"/>
    <w:rsid w:val="00A72CD7"/>
    <w:rsid w:val="00A72F17"/>
    <w:rsid w:val="00A73428"/>
    <w:rsid w:val="00A73872"/>
    <w:rsid w:val="00A7458D"/>
    <w:rsid w:val="00A74734"/>
    <w:rsid w:val="00A75186"/>
    <w:rsid w:val="00A751B3"/>
    <w:rsid w:val="00A7625D"/>
    <w:rsid w:val="00A76642"/>
    <w:rsid w:val="00A76A77"/>
    <w:rsid w:val="00A773CA"/>
    <w:rsid w:val="00A773F7"/>
    <w:rsid w:val="00A77AF6"/>
    <w:rsid w:val="00A77D9F"/>
    <w:rsid w:val="00A77FAC"/>
    <w:rsid w:val="00A80091"/>
    <w:rsid w:val="00A80584"/>
    <w:rsid w:val="00A8151E"/>
    <w:rsid w:val="00A817C9"/>
    <w:rsid w:val="00A81ED6"/>
    <w:rsid w:val="00A83009"/>
    <w:rsid w:val="00A8384E"/>
    <w:rsid w:val="00A8419B"/>
    <w:rsid w:val="00A843C2"/>
    <w:rsid w:val="00A8466B"/>
    <w:rsid w:val="00A8542B"/>
    <w:rsid w:val="00A864B5"/>
    <w:rsid w:val="00A86A24"/>
    <w:rsid w:val="00A86EA1"/>
    <w:rsid w:val="00A9057D"/>
    <w:rsid w:val="00A9063F"/>
    <w:rsid w:val="00A90691"/>
    <w:rsid w:val="00A90811"/>
    <w:rsid w:val="00A91332"/>
    <w:rsid w:val="00A91383"/>
    <w:rsid w:val="00A91D62"/>
    <w:rsid w:val="00A926C0"/>
    <w:rsid w:val="00A9281A"/>
    <w:rsid w:val="00A92D53"/>
    <w:rsid w:val="00A92F0C"/>
    <w:rsid w:val="00A931AD"/>
    <w:rsid w:val="00A93340"/>
    <w:rsid w:val="00A937D9"/>
    <w:rsid w:val="00A93964"/>
    <w:rsid w:val="00A9432A"/>
    <w:rsid w:val="00A94C7A"/>
    <w:rsid w:val="00A94FA6"/>
    <w:rsid w:val="00A97159"/>
    <w:rsid w:val="00AA0094"/>
    <w:rsid w:val="00AA025E"/>
    <w:rsid w:val="00AA099E"/>
    <w:rsid w:val="00AA1578"/>
    <w:rsid w:val="00AA2309"/>
    <w:rsid w:val="00AA263F"/>
    <w:rsid w:val="00AA2744"/>
    <w:rsid w:val="00AA2C31"/>
    <w:rsid w:val="00AA3253"/>
    <w:rsid w:val="00AA42AB"/>
    <w:rsid w:val="00AA4663"/>
    <w:rsid w:val="00AA50FB"/>
    <w:rsid w:val="00AA5587"/>
    <w:rsid w:val="00AA5BB9"/>
    <w:rsid w:val="00AA61E1"/>
    <w:rsid w:val="00AA64EA"/>
    <w:rsid w:val="00AA6A95"/>
    <w:rsid w:val="00AA7307"/>
    <w:rsid w:val="00AA7A9C"/>
    <w:rsid w:val="00AB08CC"/>
    <w:rsid w:val="00AB0972"/>
    <w:rsid w:val="00AB0A0C"/>
    <w:rsid w:val="00AB0B1A"/>
    <w:rsid w:val="00AB0BCD"/>
    <w:rsid w:val="00AB2747"/>
    <w:rsid w:val="00AB284D"/>
    <w:rsid w:val="00AB497E"/>
    <w:rsid w:val="00AB5381"/>
    <w:rsid w:val="00AB542B"/>
    <w:rsid w:val="00AB579D"/>
    <w:rsid w:val="00AB5931"/>
    <w:rsid w:val="00AB5BB6"/>
    <w:rsid w:val="00AB5D12"/>
    <w:rsid w:val="00AB5D46"/>
    <w:rsid w:val="00AB5D59"/>
    <w:rsid w:val="00AB5F58"/>
    <w:rsid w:val="00AB5FB7"/>
    <w:rsid w:val="00AB6030"/>
    <w:rsid w:val="00AB6085"/>
    <w:rsid w:val="00AB6496"/>
    <w:rsid w:val="00AB658D"/>
    <w:rsid w:val="00AB705C"/>
    <w:rsid w:val="00AB7CC8"/>
    <w:rsid w:val="00AC0C4E"/>
    <w:rsid w:val="00AC1EE1"/>
    <w:rsid w:val="00AC244E"/>
    <w:rsid w:val="00AC30A6"/>
    <w:rsid w:val="00AC4B5B"/>
    <w:rsid w:val="00AC52E9"/>
    <w:rsid w:val="00AC53B9"/>
    <w:rsid w:val="00AC5573"/>
    <w:rsid w:val="00AC58B0"/>
    <w:rsid w:val="00AC6569"/>
    <w:rsid w:val="00AC7761"/>
    <w:rsid w:val="00AD016C"/>
    <w:rsid w:val="00AD32A8"/>
    <w:rsid w:val="00AD3CA8"/>
    <w:rsid w:val="00AD4164"/>
    <w:rsid w:val="00AD4E79"/>
    <w:rsid w:val="00AD565E"/>
    <w:rsid w:val="00AD5675"/>
    <w:rsid w:val="00AD6758"/>
    <w:rsid w:val="00AD6AC5"/>
    <w:rsid w:val="00AD6CBB"/>
    <w:rsid w:val="00AD7349"/>
    <w:rsid w:val="00AD77F1"/>
    <w:rsid w:val="00AE07BF"/>
    <w:rsid w:val="00AE0BEC"/>
    <w:rsid w:val="00AE0E61"/>
    <w:rsid w:val="00AE11C5"/>
    <w:rsid w:val="00AE1C4B"/>
    <w:rsid w:val="00AE23F1"/>
    <w:rsid w:val="00AE31DA"/>
    <w:rsid w:val="00AE48F8"/>
    <w:rsid w:val="00AE4FB8"/>
    <w:rsid w:val="00AE531D"/>
    <w:rsid w:val="00AE5EE3"/>
    <w:rsid w:val="00AE632C"/>
    <w:rsid w:val="00AE684B"/>
    <w:rsid w:val="00AE6BE8"/>
    <w:rsid w:val="00AE78A5"/>
    <w:rsid w:val="00AF17C5"/>
    <w:rsid w:val="00AF18CA"/>
    <w:rsid w:val="00AF1F6F"/>
    <w:rsid w:val="00AF209F"/>
    <w:rsid w:val="00AF20A1"/>
    <w:rsid w:val="00AF241C"/>
    <w:rsid w:val="00AF2A55"/>
    <w:rsid w:val="00AF3D50"/>
    <w:rsid w:val="00AF49D2"/>
    <w:rsid w:val="00AF5996"/>
    <w:rsid w:val="00AF5BB7"/>
    <w:rsid w:val="00AF5F19"/>
    <w:rsid w:val="00AF72DC"/>
    <w:rsid w:val="00B00419"/>
    <w:rsid w:val="00B0123A"/>
    <w:rsid w:val="00B014A9"/>
    <w:rsid w:val="00B0158C"/>
    <w:rsid w:val="00B01D29"/>
    <w:rsid w:val="00B028A9"/>
    <w:rsid w:val="00B05422"/>
    <w:rsid w:val="00B05447"/>
    <w:rsid w:val="00B062D0"/>
    <w:rsid w:val="00B07D00"/>
    <w:rsid w:val="00B10D8F"/>
    <w:rsid w:val="00B10D92"/>
    <w:rsid w:val="00B1121F"/>
    <w:rsid w:val="00B11DE6"/>
    <w:rsid w:val="00B124EE"/>
    <w:rsid w:val="00B1291B"/>
    <w:rsid w:val="00B12AF7"/>
    <w:rsid w:val="00B12C9D"/>
    <w:rsid w:val="00B1389F"/>
    <w:rsid w:val="00B13FA8"/>
    <w:rsid w:val="00B1453E"/>
    <w:rsid w:val="00B14814"/>
    <w:rsid w:val="00B14839"/>
    <w:rsid w:val="00B14C7D"/>
    <w:rsid w:val="00B15C59"/>
    <w:rsid w:val="00B15DA1"/>
    <w:rsid w:val="00B15DC4"/>
    <w:rsid w:val="00B16AC2"/>
    <w:rsid w:val="00B17132"/>
    <w:rsid w:val="00B177C1"/>
    <w:rsid w:val="00B17E8B"/>
    <w:rsid w:val="00B17EE6"/>
    <w:rsid w:val="00B20388"/>
    <w:rsid w:val="00B20A54"/>
    <w:rsid w:val="00B2168A"/>
    <w:rsid w:val="00B218A2"/>
    <w:rsid w:val="00B218C3"/>
    <w:rsid w:val="00B21A30"/>
    <w:rsid w:val="00B21DA1"/>
    <w:rsid w:val="00B22C21"/>
    <w:rsid w:val="00B23C1A"/>
    <w:rsid w:val="00B24057"/>
    <w:rsid w:val="00B2440A"/>
    <w:rsid w:val="00B2487F"/>
    <w:rsid w:val="00B24AD2"/>
    <w:rsid w:val="00B24E30"/>
    <w:rsid w:val="00B252CC"/>
    <w:rsid w:val="00B255A5"/>
    <w:rsid w:val="00B25F63"/>
    <w:rsid w:val="00B2649D"/>
    <w:rsid w:val="00B2662D"/>
    <w:rsid w:val="00B26B4D"/>
    <w:rsid w:val="00B26D89"/>
    <w:rsid w:val="00B27F99"/>
    <w:rsid w:val="00B3006E"/>
    <w:rsid w:val="00B32A83"/>
    <w:rsid w:val="00B33995"/>
    <w:rsid w:val="00B33CD5"/>
    <w:rsid w:val="00B35376"/>
    <w:rsid w:val="00B35665"/>
    <w:rsid w:val="00B35AB9"/>
    <w:rsid w:val="00B35E5F"/>
    <w:rsid w:val="00B36287"/>
    <w:rsid w:val="00B369DA"/>
    <w:rsid w:val="00B37053"/>
    <w:rsid w:val="00B37211"/>
    <w:rsid w:val="00B37F2C"/>
    <w:rsid w:val="00B4016A"/>
    <w:rsid w:val="00B40887"/>
    <w:rsid w:val="00B40980"/>
    <w:rsid w:val="00B40E5A"/>
    <w:rsid w:val="00B411B5"/>
    <w:rsid w:val="00B413D5"/>
    <w:rsid w:val="00B418D3"/>
    <w:rsid w:val="00B41AA9"/>
    <w:rsid w:val="00B428EB"/>
    <w:rsid w:val="00B4392D"/>
    <w:rsid w:val="00B43E70"/>
    <w:rsid w:val="00B44972"/>
    <w:rsid w:val="00B45135"/>
    <w:rsid w:val="00B45331"/>
    <w:rsid w:val="00B455C7"/>
    <w:rsid w:val="00B4657D"/>
    <w:rsid w:val="00B469E3"/>
    <w:rsid w:val="00B47138"/>
    <w:rsid w:val="00B47DF1"/>
    <w:rsid w:val="00B503F9"/>
    <w:rsid w:val="00B507AD"/>
    <w:rsid w:val="00B509DB"/>
    <w:rsid w:val="00B51CF8"/>
    <w:rsid w:val="00B5299C"/>
    <w:rsid w:val="00B52B57"/>
    <w:rsid w:val="00B537A3"/>
    <w:rsid w:val="00B5386B"/>
    <w:rsid w:val="00B54AB1"/>
    <w:rsid w:val="00B54B1B"/>
    <w:rsid w:val="00B54F10"/>
    <w:rsid w:val="00B550AA"/>
    <w:rsid w:val="00B560C3"/>
    <w:rsid w:val="00B564DC"/>
    <w:rsid w:val="00B56B48"/>
    <w:rsid w:val="00B56CC6"/>
    <w:rsid w:val="00B6050E"/>
    <w:rsid w:val="00B6079D"/>
    <w:rsid w:val="00B60830"/>
    <w:rsid w:val="00B61563"/>
    <w:rsid w:val="00B61FCC"/>
    <w:rsid w:val="00B62367"/>
    <w:rsid w:val="00B62373"/>
    <w:rsid w:val="00B62BD1"/>
    <w:rsid w:val="00B636B9"/>
    <w:rsid w:val="00B6466E"/>
    <w:rsid w:val="00B652A5"/>
    <w:rsid w:val="00B65325"/>
    <w:rsid w:val="00B6534D"/>
    <w:rsid w:val="00B6539F"/>
    <w:rsid w:val="00B655EF"/>
    <w:rsid w:val="00B6564A"/>
    <w:rsid w:val="00B65736"/>
    <w:rsid w:val="00B65803"/>
    <w:rsid w:val="00B668DB"/>
    <w:rsid w:val="00B67A2D"/>
    <w:rsid w:val="00B67D85"/>
    <w:rsid w:val="00B70409"/>
    <w:rsid w:val="00B71AC9"/>
    <w:rsid w:val="00B71E4C"/>
    <w:rsid w:val="00B727A9"/>
    <w:rsid w:val="00B73339"/>
    <w:rsid w:val="00B73520"/>
    <w:rsid w:val="00B741A2"/>
    <w:rsid w:val="00B74941"/>
    <w:rsid w:val="00B752D0"/>
    <w:rsid w:val="00B7550B"/>
    <w:rsid w:val="00B75CEF"/>
    <w:rsid w:val="00B765FC"/>
    <w:rsid w:val="00B76C17"/>
    <w:rsid w:val="00B76C36"/>
    <w:rsid w:val="00B76D1F"/>
    <w:rsid w:val="00B76E1C"/>
    <w:rsid w:val="00B77045"/>
    <w:rsid w:val="00B770D8"/>
    <w:rsid w:val="00B80337"/>
    <w:rsid w:val="00B80E63"/>
    <w:rsid w:val="00B81412"/>
    <w:rsid w:val="00B81935"/>
    <w:rsid w:val="00B82067"/>
    <w:rsid w:val="00B82DC6"/>
    <w:rsid w:val="00B83065"/>
    <w:rsid w:val="00B830FD"/>
    <w:rsid w:val="00B83708"/>
    <w:rsid w:val="00B84776"/>
    <w:rsid w:val="00B84A49"/>
    <w:rsid w:val="00B84AD4"/>
    <w:rsid w:val="00B84B73"/>
    <w:rsid w:val="00B84C07"/>
    <w:rsid w:val="00B84E4A"/>
    <w:rsid w:val="00B853E7"/>
    <w:rsid w:val="00B855EA"/>
    <w:rsid w:val="00B85948"/>
    <w:rsid w:val="00B85D54"/>
    <w:rsid w:val="00B86563"/>
    <w:rsid w:val="00B868EC"/>
    <w:rsid w:val="00B87607"/>
    <w:rsid w:val="00B87AFB"/>
    <w:rsid w:val="00B87EFA"/>
    <w:rsid w:val="00B9022F"/>
    <w:rsid w:val="00B9036F"/>
    <w:rsid w:val="00B90D11"/>
    <w:rsid w:val="00B91251"/>
    <w:rsid w:val="00B9146E"/>
    <w:rsid w:val="00B915AF"/>
    <w:rsid w:val="00B92343"/>
    <w:rsid w:val="00B9257F"/>
    <w:rsid w:val="00B94560"/>
    <w:rsid w:val="00B94865"/>
    <w:rsid w:val="00B94C60"/>
    <w:rsid w:val="00B94EC2"/>
    <w:rsid w:val="00B94EDC"/>
    <w:rsid w:val="00B95CD7"/>
    <w:rsid w:val="00B95DA2"/>
    <w:rsid w:val="00B95F2A"/>
    <w:rsid w:val="00B960F3"/>
    <w:rsid w:val="00B9625A"/>
    <w:rsid w:val="00B964BB"/>
    <w:rsid w:val="00B96888"/>
    <w:rsid w:val="00B96AEB"/>
    <w:rsid w:val="00B97687"/>
    <w:rsid w:val="00B977D9"/>
    <w:rsid w:val="00BA0789"/>
    <w:rsid w:val="00BA1316"/>
    <w:rsid w:val="00BA15CA"/>
    <w:rsid w:val="00BA2072"/>
    <w:rsid w:val="00BA2694"/>
    <w:rsid w:val="00BA5070"/>
    <w:rsid w:val="00BA5B1B"/>
    <w:rsid w:val="00BA5B4B"/>
    <w:rsid w:val="00BA5BF2"/>
    <w:rsid w:val="00BA5EC6"/>
    <w:rsid w:val="00BA678C"/>
    <w:rsid w:val="00BA6E7E"/>
    <w:rsid w:val="00BA7CA2"/>
    <w:rsid w:val="00BA7E9C"/>
    <w:rsid w:val="00BB0A77"/>
    <w:rsid w:val="00BB0B98"/>
    <w:rsid w:val="00BB0C4B"/>
    <w:rsid w:val="00BB22FB"/>
    <w:rsid w:val="00BB4240"/>
    <w:rsid w:val="00BB4B30"/>
    <w:rsid w:val="00BB58B5"/>
    <w:rsid w:val="00BB58D8"/>
    <w:rsid w:val="00BB65D9"/>
    <w:rsid w:val="00BB75A8"/>
    <w:rsid w:val="00BC0D82"/>
    <w:rsid w:val="00BC1137"/>
    <w:rsid w:val="00BC20C6"/>
    <w:rsid w:val="00BC2FEA"/>
    <w:rsid w:val="00BC3103"/>
    <w:rsid w:val="00BC3406"/>
    <w:rsid w:val="00BC3750"/>
    <w:rsid w:val="00BC3D72"/>
    <w:rsid w:val="00BC44F1"/>
    <w:rsid w:val="00BC4A6A"/>
    <w:rsid w:val="00BC4E38"/>
    <w:rsid w:val="00BC4EBF"/>
    <w:rsid w:val="00BC5900"/>
    <w:rsid w:val="00BC601D"/>
    <w:rsid w:val="00BC73CE"/>
    <w:rsid w:val="00BC7CBA"/>
    <w:rsid w:val="00BC7D69"/>
    <w:rsid w:val="00BD10D5"/>
    <w:rsid w:val="00BD1117"/>
    <w:rsid w:val="00BD11A7"/>
    <w:rsid w:val="00BD28D8"/>
    <w:rsid w:val="00BD2F7A"/>
    <w:rsid w:val="00BD520C"/>
    <w:rsid w:val="00BD56C6"/>
    <w:rsid w:val="00BD6389"/>
    <w:rsid w:val="00BD63F6"/>
    <w:rsid w:val="00BD64C6"/>
    <w:rsid w:val="00BD6698"/>
    <w:rsid w:val="00BD6AD9"/>
    <w:rsid w:val="00BE1484"/>
    <w:rsid w:val="00BE1F98"/>
    <w:rsid w:val="00BE21C8"/>
    <w:rsid w:val="00BE28A6"/>
    <w:rsid w:val="00BE2A31"/>
    <w:rsid w:val="00BE2B46"/>
    <w:rsid w:val="00BE33F5"/>
    <w:rsid w:val="00BE4A61"/>
    <w:rsid w:val="00BE5580"/>
    <w:rsid w:val="00BE59C2"/>
    <w:rsid w:val="00BE5B9B"/>
    <w:rsid w:val="00BE5E9E"/>
    <w:rsid w:val="00BE64BC"/>
    <w:rsid w:val="00BE64C4"/>
    <w:rsid w:val="00BF02D1"/>
    <w:rsid w:val="00BF033F"/>
    <w:rsid w:val="00BF058A"/>
    <w:rsid w:val="00BF0620"/>
    <w:rsid w:val="00BF10BC"/>
    <w:rsid w:val="00BF1256"/>
    <w:rsid w:val="00BF132B"/>
    <w:rsid w:val="00BF1688"/>
    <w:rsid w:val="00BF37CD"/>
    <w:rsid w:val="00BF3C34"/>
    <w:rsid w:val="00BF407D"/>
    <w:rsid w:val="00BF41B9"/>
    <w:rsid w:val="00BF516B"/>
    <w:rsid w:val="00BF5352"/>
    <w:rsid w:val="00BF5965"/>
    <w:rsid w:val="00BF6213"/>
    <w:rsid w:val="00BF6270"/>
    <w:rsid w:val="00BF73A3"/>
    <w:rsid w:val="00BF74EA"/>
    <w:rsid w:val="00BF7A72"/>
    <w:rsid w:val="00BF7C1D"/>
    <w:rsid w:val="00C015A4"/>
    <w:rsid w:val="00C02962"/>
    <w:rsid w:val="00C02AAA"/>
    <w:rsid w:val="00C0323F"/>
    <w:rsid w:val="00C03260"/>
    <w:rsid w:val="00C03489"/>
    <w:rsid w:val="00C0504C"/>
    <w:rsid w:val="00C050D1"/>
    <w:rsid w:val="00C05B5A"/>
    <w:rsid w:val="00C05D28"/>
    <w:rsid w:val="00C063C5"/>
    <w:rsid w:val="00C070F1"/>
    <w:rsid w:val="00C071FE"/>
    <w:rsid w:val="00C074C6"/>
    <w:rsid w:val="00C074CE"/>
    <w:rsid w:val="00C07D04"/>
    <w:rsid w:val="00C10293"/>
    <w:rsid w:val="00C105AC"/>
    <w:rsid w:val="00C10A27"/>
    <w:rsid w:val="00C125F7"/>
    <w:rsid w:val="00C132A8"/>
    <w:rsid w:val="00C136BB"/>
    <w:rsid w:val="00C13CE7"/>
    <w:rsid w:val="00C141A7"/>
    <w:rsid w:val="00C14C12"/>
    <w:rsid w:val="00C151CA"/>
    <w:rsid w:val="00C166E4"/>
    <w:rsid w:val="00C16BD0"/>
    <w:rsid w:val="00C1703B"/>
    <w:rsid w:val="00C20636"/>
    <w:rsid w:val="00C208D0"/>
    <w:rsid w:val="00C20D7C"/>
    <w:rsid w:val="00C2102A"/>
    <w:rsid w:val="00C21914"/>
    <w:rsid w:val="00C22087"/>
    <w:rsid w:val="00C2247D"/>
    <w:rsid w:val="00C233BE"/>
    <w:rsid w:val="00C23715"/>
    <w:rsid w:val="00C24106"/>
    <w:rsid w:val="00C243E7"/>
    <w:rsid w:val="00C25029"/>
    <w:rsid w:val="00C25191"/>
    <w:rsid w:val="00C26464"/>
    <w:rsid w:val="00C26A2F"/>
    <w:rsid w:val="00C26B36"/>
    <w:rsid w:val="00C26C89"/>
    <w:rsid w:val="00C27055"/>
    <w:rsid w:val="00C27356"/>
    <w:rsid w:val="00C275FA"/>
    <w:rsid w:val="00C30505"/>
    <w:rsid w:val="00C30552"/>
    <w:rsid w:val="00C307BB"/>
    <w:rsid w:val="00C3257C"/>
    <w:rsid w:val="00C325E4"/>
    <w:rsid w:val="00C331CB"/>
    <w:rsid w:val="00C340F9"/>
    <w:rsid w:val="00C34DD6"/>
    <w:rsid w:val="00C34EA9"/>
    <w:rsid w:val="00C34FDA"/>
    <w:rsid w:val="00C35098"/>
    <w:rsid w:val="00C36440"/>
    <w:rsid w:val="00C36ADB"/>
    <w:rsid w:val="00C376CC"/>
    <w:rsid w:val="00C379E6"/>
    <w:rsid w:val="00C37A45"/>
    <w:rsid w:val="00C37B59"/>
    <w:rsid w:val="00C37E91"/>
    <w:rsid w:val="00C37F42"/>
    <w:rsid w:val="00C40146"/>
    <w:rsid w:val="00C40571"/>
    <w:rsid w:val="00C413E7"/>
    <w:rsid w:val="00C41741"/>
    <w:rsid w:val="00C429A5"/>
    <w:rsid w:val="00C42A5A"/>
    <w:rsid w:val="00C44298"/>
    <w:rsid w:val="00C44C5B"/>
    <w:rsid w:val="00C45761"/>
    <w:rsid w:val="00C46562"/>
    <w:rsid w:val="00C46DAA"/>
    <w:rsid w:val="00C46F1F"/>
    <w:rsid w:val="00C478BB"/>
    <w:rsid w:val="00C502A2"/>
    <w:rsid w:val="00C50498"/>
    <w:rsid w:val="00C50CA1"/>
    <w:rsid w:val="00C51534"/>
    <w:rsid w:val="00C51C01"/>
    <w:rsid w:val="00C51DBE"/>
    <w:rsid w:val="00C52435"/>
    <w:rsid w:val="00C52761"/>
    <w:rsid w:val="00C52A16"/>
    <w:rsid w:val="00C52B08"/>
    <w:rsid w:val="00C52D1D"/>
    <w:rsid w:val="00C53513"/>
    <w:rsid w:val="00C53AF5"/>
    <w:rsid w:val="00C54631"/>
    <w:rsid w:val="00C55F5A"/>
    <w:rsid w:val="00C564A0"/>
    <w:rsid w:val="00C56765"/>
    <w:rsid w:val="00C568A9"/>
    <w:rsid w:val="00C56F1A"/>
    <w:rsid w:val="00C574B5"/>
    <w:rsid w:val="00C5750D"/>
    <w:rsid w:val="00C57A99"/>
    <w:rsid w:val="00C57D3A"/>
    <w:rsid w:val="00C57D95"/>
    <w:rsid w:val="00C57EB7"/>
    <w:rsid w:val="00C60A44"/>
    <w:rsid w:val="00C613AD"/>
    <w:rsid w:val="00C6186E"/>
    <w:rsid w:val="00C61A9A"/>
    <w:rsid w:val="00C6364E"/>
    <w:rsid w:val="00C64483"/>
    <w:rsid w:val="00C645AD"/>
    <w:rsid w:val="00C64FEE"/>
    <w:rsid w:val="00C674AB"/>
    <w:rsid w:val="00C67671"/>
    <w:rsid w:val="00C67E4F"/>
    <w:rsid w:val="00C70801"/>
    <w:rsid w:val="00C7097B"/>
    <w:rsid w:val="00C70F09"/>
    <w:rsid w:val="00C71119"/>
    <w:rsid w:val="00C72131"/>
    <w:rsid w:val="00C72767"/>
    <w:rsid w:val="00C72843"/>
    <w:rsid w:val="00C73473"/>
    <w:rsid w:val="00C73B9F"/>
    <w:rsid w:val="00C74169"/>
    <w:rsid w:val="00C74524"/>
    <w:rsid w:val="00C749F0"/>
    <w:rsid w:val="00C749FD"/>
    <w:rsid w:val="00C752BE"/>
    <w:rsid w:val="00C752DC"/>
    <w:rsid w:val="00C75421"/>
    <w:rsid w:val="00C76BE5"/>
    <w:rsid w:val="00C7717C"/>
    <w:rsid w:val="00C77859"/>
    <w:rsid w:val="00C77A2F"/>
    <w:rsid w:val="00C77C4D"/>
    <w:rsid w:val="00C803C5"/>
    <w:rsid w:val="00C81140"/>
    <w:rsid w:val="00C815D8"/>
    <w:rsid w:val="00C8224D"/>
    <w:rsid w:val="00C8236F"/>
    <w:rsid w:val="00C8280E"/>
    <w:rsid w:val="00C82985"/>
    <w:rsid w:val="00C82DA0"/>
    <w:rsid w:val="00C83731"/>
    <w:rsid w:val="00C842F7"/>
    <w:rsid w:val="00C84F80"/>
    <w:rsid w:val="00C85D8F"/>
    <w:rsid w:val="00C85FD8"/>
    <w:rsid w:val="00C863BF"/>
    <w:rsid w:val="00C8794D"/>
    <w:rsid w:val="00C90774"/>
    <w:rsid w:val="00C91F82"/>
    <w:rsid w:val="00C91FBE"/>
    <w:rsid w:val="00C920DA"/>
    <w:rsid w:val="00C924E7"/>
    <w:rsid w:val="00C92534"/>
    <w:rsid w:val="00C93BDF"/>
    <w:rsid w:val="00C93CD2"/>
    <w:rsid w:val="00C93EAE"/>
    <w:rsid w:val="00C93F9D"/>
    <w:rsid w:val="00C9494C"/>
    <w:rsid w:val="00C95638"/>
    <w:rsid w:val="00C95ECB"/>
    <w:rsid w:val="00C96244"/>
    <w:rsid w:val="00C9688B"/>
    <w:rsid w:val="00C97078"/>
    <w:rsid w:val="00C976AB"/>
    <w:rsid w:val="00C9781D"/>
    <w:rsid w:val="00C97DE4"/>
    <w:rsid w:val="00CA03A1"/>
    <w:rsid w:val="00CA0DB1"/>
    <w:rsid w:val="00CA0DD1"/>
    <w:rsid w:val="00CA1BC5"/>
    <w:rsid w:val="00CA250C"/>
    <w:rsid w:val="00CA2B14"/>
    <w:rsid w:val="00CA2F8A"/>
    <w:rsid w:val="00CA3236"/>
    <w:rsid w:val="00CA3504"/>
    <w:rsid w:val="00CA4767"/>
    <w:rsid w:val="00CA544B"/>
    <w:rsid w:val="00CA65D8"/>
    <w:rsid w:val="00CA66B8"/>
    <w:rsid w:val="00CA6ABB"/>
    <w:rsid w:val="00CA773B"/>
    <w:rsid w:val="00CB0675"/>
    <w:rsid w:val="00CB07F1"/>
    <w:rsid w:val="00CB0C18"/>
    <w:rsid w:val="00CB13D5"/>
    <w:rsid w:val="00CB2A20"/>
    <w:rsid w:val="00CB31EE"/>
    <w:rsid w:val="00CB3B15"/>
    <w:rsid w:val="00CB3B57"/>
    <w:rsid w:val="00CB5728"/>
    <w:rsid w:val="00CB5C7D"/>
    <w:rsid w:val="00CB5D2C"/>
    <w:rsid w:val="00CB671B"/>
    <w:rsid w:val="00CB6B30"/>
    <w:rsid w:val="00CB740A"/>
    <w:rsid w:val="00CB74FF"/>
    <w:rsid w:val="00CB7A1B"/>
    <w:rsid w:val="00CB7AFB"/>
    <w:rsid w:val="00CC017D"/>
    <w:rsid w:val="00CC02FD"/>
    <w:rsid w:val="00CC10BC"/>
    <w:rsid w:val="00CC1CE0"/>
    <w:rsid w:val="00CC23DA"/>
    <w:rsid w:val="00CC30B5"/>
    <w:rsid w:val="00CC32E9"/>
    <w:rsid w:val="00CC3AF5"/>
    <w:rsid w:val="00CC3F4D"/>
    <w:rsid w:val="00CC4220"/>
    <w:rsid w:val="00CC49E3"/>
    <w:rsid w:val="00CC5232"/>
    <w:rsid w:val="00CC5D56"/>
    <w:rsid w:val="00CC61D3"/>
    <w:rsid w:val="00CC775B"/>
    <w:rsid w:val="00CC7B22"/>
    <w:rsid w:val="00CD034F"/>
    <w:rsid w:val="00CD0C77"/>
    <w:rsid w:val="00CD0CC8"/>
    <w:rsid w:val="00CD1177"/>
    <w:rsid w:val="00CD11A9"/>
    <w:rsid w:val="00CD28E8"/>
    <w:rsid w:val="00CD2DCA"/>
    <w:rsid w:val="00CD36EE"/>
    <w:rsid w:val="00CD37E1"/>
    <w:rsid w:val="00CD3DA5"/>
    <w:rsid w:val="00CD65AA"/>
    <w:rsid w:val="00CD6D56"/>
    <w:rsid w:val="00CD7EF5"/>
    <w:rsid w:val="00CE0007"/>
    <w:rsid w:val="00CE0558"/>
    <w:rsid w:val="00CE080B"/>
    <w:rsid w:val="00CE0D87"/>
    <w:rsid w:val="00CE0FF8"/>
    <w:rsid w:val="00CE1709"/>
    <w:rsid w:val="00CE176E"/>
    <w:rsid w:val="00CE267D"/>
    <w:rsid w:val="00CE3114"/>
    <w:rsid w:val="00CE4002"/>
    <w:rsid w:val="00CE576C"/>
    <w:rsid w:val="00CE6E93"/>
    <w:rsid w:val="00CE7E73"/>
    <w:rsid w:val="00CF084C"/>
    <w:rsid w:val="00CF0C52"/>
    <w:rsid w:val="00CF20E5"/>
    <w:rsid w:val="00CF311C"/>
    <w:rsid w:val="00CF3AA6"/>
    <w:rsid w:val="00CF425E"/>
    <w:rsid w:val="00CF47ED"/>
    <w:rsid w:val="00CF4B2F"/>
    <w:rsid w:val="00CF53E4"/>
    <w:rsid w:val="00CF5EAD"/>
    <w:rsid w:val="00D00F96"/>
    <w:rsid w:val="00D017C6"/>
    <w:rsid w:val="00D01DE9"/>
    <w:rsid w:val="00D0263D"/>
    <w:rsid w:val="00D0348A"/>
    <w:rsid w:val="00D03788"/>
    <w:rsid w:val="00D03D11"/>
    <w:rsid w:val="00D04060"/>
    <w:rsid w:val="00D0547D"/>
    <w:rsid w:val="00D06CE3"/>
    <w:rsid w:val="00D06E96"/>
    <w:rsid w:val="00D07204"/>
    <w:rsid w:val="00D075BA"/>
    <w:rsid w:val="00D07C22"/>
    <w:rsid w:val="00D07DBA"/>
    <w:rsid w:val="00D1052D"/>
    <w:rsid w:val="00D10975"/>
    <w:rsid w:val="00D11142"/>
    <w:rsid w:val="00D11144"/>
    <w:rsid w:val="00D11222"/>
    <w:rsid w:val="00D12144"/>
    <w:rsid w:val="00D12163"/>
    <w:rsid w:val="00D134AF"/>
    <w:rsid w:val="00D13AEA"/>
    <w:rsid w:val="00D13D12"/>
    <w:rsid w:val="00D1410C"/>
    <w:rsid w:val="00D14B88"/>
    <w:rsid w:val="00D150B1"/>
    <w:rsid w:val="00D15922"/>
    <w:rsid w:val="00D15E3D"/>
    <w:rsid w:val="00D16809"/>
    <w:rsid w:val="00D16D2C"/>
    <w:rsid w:val="00D17921"/>
    <w:rsid w:val="00D179D8"/>
    <w:rsid w:val="00D17F8E"/>
    <w:rsid w:val="00D202E3"/>
    <w:rsid w:val="00D2179C"/>
    <w:rsid w:val="00D21EB6"/>
    <w:rsid w:val="00D23115"/>
    <w:rsid w:val="00D23282"/>
    <w:rsid w:val="00D2381B"/>
    <w:rsid w:val="00D24887"/>
    <w:rsid w:val="00D25ECC"/>
    <w:rsid w:val="00D26817"/>
    <w:rsid w:val="00D27A5F"/>
    <w:rsid w:val="00D306C0"/>
    <w:rsid w:val="00D30735"/>
    <w:rsid w:val="00D31495"/>
    <w:rsid w:val="00D319BB"/>
    <w:rsid w:val="00D31E56"/>
    <w:rsid w:val="00D31FF2"/>
    <w:rsid w:val="00D326CF"/>
    <w:rsid w:val="00D327EE"/>
    <w:rsid w:val="00D32A9F"/>
    <w:rsid w:val="00D339AD"/>
    <w:rsid w:val="00D33E5B"/>
    <w:rsid w:val="00D341D6"/>
    <w:rsid w:val="00D347AB"/>
    <w:rsid w:val="00D34D04"/>
    <w:rsid w:val="00D3665E"/>
    <w:rsid w:val="00D36697"/>
    <w:rsid w:val="00D36A7A"/>
    <w:rsid w:val="00D3725D"/>
    <w:rsid w:val="00D373A6"/>
    <w:rsid w:val="00D40813"/>
    <w:rsid w:val="00D417A1"/>
    <w:rsid w:val="00D419C7"/>
    <w:rsid w:val="00D41DCD"/>
    <w:rsid w:val="00D42080"/>
    <w:rsid w:val="00D42359"/>
    <w:rsid w:val="00D43D95"/>
    <w:rsid w:val="00D4458E"/>
    <w:rsid w:val="00D44930"/>
    <w:rsid w:val="00D46415"/>
    <w:rsid w:val="00D464F3"/>
    <w:rsid w:val="00D46ABA"/>
    <w:rsid w:val="00D46B5F"/>
    <w:rsid w:val="00D470B5"/>
    <w:rsid w:val="00D47409"/>
    <w:rsid w:val="00D47691"/>
    <w:rsid w:val="00D47CBD"/>
    <w:rsid w:val="00D47D57"/>
    <w:rsid w:val="00D509E9"/>
    <w:rsid w:val="00D50C72"/>
    <w:rsid w:val="00D5152C"/>
    <w:rsid w:val="00D516B7"/>
    <w:rsid w:val="00D51891"/>
    <w:rsid w:val="00D51AF8"/>
    <w:rsid w:val="00D51D1B"/>
    <w:rsid w:val="00D51F7A"/>
    <w:rsid w:val="00D52DCD"/>
    <w:rsid w:val="00D52E2A"/>
    <w:rsid w:val="00D53338"/>
    <w:rsid w:val="00D5460E"/>
    <w:rsid w:val="00D54838"/>
    <w:rsid w:val="00D5589A"/>
    <w:rsid w:val="00D563C1"/>
    <w:rsid w:val="00D56987"/>
    <w:rsid w:val="00D57F59"/>
    <w:rsid w:val="00D57FEF"/>
    <w:rsid w:val="00D60085"/>
    <w:rsid w:val="00D6014F"/>
    <w:rsid w:val="00D60EA2"/>
    <w:rsid w:val="00D61FDD"/>
    <w:rsid w:val="00D62070"/>
    <w:rsid w:val="00D62924"/>
    <w:rsid w:val="00D62EAC"/>
    <w:rsid w:val="00D63C9B"/>
    <w:rsid w:val="00D6420C"/>
    <w:rsid w:val="00D64992"/>
    <w:rsid w:val="00D655CD"/>
    <w:rsid w:val="00D663A3"/>
    <w:rsid w:val="00D670A6"/>
    <w:rsid w:val="00D67BE4"/>
    <w:rsid w:val="00D67CB4"/>
    <w:rsid w:val="00D7026A"/>
    <w:rsid w:val="00D70FA4"/>
    <w:rsid w:val="00D720CF"/>
    <w:rsid w:val="00D733FD"/>
    <w:rsid w:val="00D734A2"/>
    <w:rsid w:val="00D73BC7"/>
    <w:rsid w:val="00D73E10"/>
    <w:rsid w:val="00D74399"/>
    <w:rsid w:val="00D7543F"/>
    <w:rsid w:val="00D755B6"/>
    <w:rsid w:val="00D75D8E"/>
    <w:rsid w:val="00D7629F"/>
    <w:rsid w:val="00D76311"/>
    <w:rsid w:val="00D7691E"/>
    <w:rsid w:val="00D76DE8"/>
    <w:rsid w:val="00D806A1"/>
    <w:rsid w:val="00D807F0"/>
    <w:rsid w:val="00D80D82"/>
    <w:rsid w:val="00D81155"/>
    <w:rsid w:val="00D812B3"/>
    <w:rsid w:val="00D81422"/>
    <w:rsid w:val="00D82129"/>
    <w:rsid w:val="00D82310"/>
    <w:rsid w:val="00D82598"/>
    <w:rsid w:val="00D83034"/>
    <w:rsid w:val="00D83B7A"/>
    <w:rsid w:val="00D840BF"/>
    <w:rsid w:val="00D84D59"/>
    <w:rsid w:val="00D84F16"/>
    <w:rsid w:val="00D85CE4"/>
    <w:rsid w:val="00D85DD2"/>
    <w:rsid w:val="00D86295"/>
    <w:rsid w:val="00D86496"/>
    <w:rsid w:val="00D87F02"/>
    <w:rsid w:val="00D90E25"/>
    <w:rsid w:val="00D9124A"/>
    <w:rsid w:val="00D916A9"/>
    <w:rsid w:val="00D91F79"/>
    <w:rsid w:val="00D92062"/>
    <w:rsid w:val="00D927E9"/>
    <w:rsid w:val="00D9528F"/>
    <w:rsid w:val="00D95967"/>
    <w:rsid w:val="00D95E69"/>
    <w:rsid w:val="00D95EB5"/>
    <w:rsid w:val="00D967A7"/>
    <w:rsid w:val="00D9745C"/>
    <w:rsid w:val="00D978A6"/>
    <w:rsid w:val="00D97E34"/>
    <w:rsid w:val="00DA005E"/>
    <w:rsid w:val="00DA0080"/>
    <w:rsid w:val="00DA0598"/>
    <w:rsid w:val="00DA159C"/>
    <w:rsid w:val="00DA1941"/>
    <w:rsid w:val="00DA1A09"/>
    <w:rsid w:val="00DA1B08"/>
    <w:rsid w:val="00DA20BB"/>
    <w:rsid w:val="00DA2278"/>
    <w:rsid w:val="00DA270A"/>
    <w:rsid w:val="00DA2CEA"/>
    <w:rsid w:val="00DA2EC2"/>
    <w:rsid w:val="00DA33BF"/>
    <w:rsid w:val="00DA37F7"/>
    <w:rsid w:val="00DA41A8"/>
    <w:rsid w:val="00DA44FB"/>
    <w:rsid w:val="00DA513E"/>
    <w:rsid w:val="00DA568E"/>
    <w:rsid w:val="00DA6454"/>
    <w:rsid w:val="00DA6ABF"/>
    <w:rsid w:val="00DA6BAF"/>
    <w:rsid w:val="00DA7E46"/>
    <w:rsid w:val="00DB036D"/>
    <w:rsid w:val="00DB0851"/>
    <w:rsid w:val="00DB0E61"/>
    <w:rsid w:val="00DB0F6E"/>
    <w:rsid w:val="00DB112C"/>
    <w:rsid w:val="00DB2A26"/>
    <w:rsid w:val="00DB3037"/>
    <w:rsid w:val="00DB435F"/>
    <w:rsid w:val="00DB458B"/>
    <w:rsid w:val="00DB47CE"/>
    <w:rsid w:val="00DB4D04"/>
    <w:rsid w:val="00DB66D5"/>
    <w:rsid w:val="00DB6988"/>
    <w:rsid w:val="00DB73CC"/>
    <w:rsid w:val="00DB7C76"/>
    <w:rsid w:val="00DC0AED"/>
    <w:rsid w:val="00DC19C5"/>
    <w:rsid w:val="00DC2321"/>
    <w:rsid w:val="00DC46F4"/>
    <w:rsid w:val="00DC4948"/>
    <w:rsid w:val="00DC592B"/>
    <w:rsid w:val="00DC593A"/>
    <w:rsid w:val="00DC5BF8"/>
    <w:rsid w:val="00DC62BA"/>
    <w:rsid w:val="00DC7348"/>
    <w:rsid w:val="00DC796F"/>
    <w:rsid w:val="00DC7AEA"/>
    <w:rsid w:val="00DC7FD5"/>
    <w:rsid w:val="00DD0B0D"/>
    <w:rsid w:val="00DD0C8D"/>
    <w:rsid w:val="00DD1500"/>
    <w:rsid w:val="00DD1A87"/>
    <w:rsid w:val="00DD1E4A"/>
    <w:rsid w:val="00DD26C2"/>
    <w:rsid w:val="00DD2ED4"/>
    <w:rsid w:val="00DD3824"/>
    <w:rsid w:val="00DD3839"/>
    <w:rsid w:val="00DD4075"/>
    <w:rsid w:val="00DD4F25"/>
    <w:rsid w:val="00DD5FCA"/>
    <w:rsid w:val="00DD602D"/>
    <w:rsid w:val="00DD6130"/>
    <w:rsid w:val="00DD72BA"/>
    <w:rsid w:val="00DD78A4"/>
    <w:rsid w:val="00DD7A66"/>
    <w:rsid w:val="00DE0361"/>
    <w:rsid w:val="00DE0A53"/>
    <w:rsid w:val="00DE0EFB"/>
    <w:rsid w:val="00DE16F5"/>
    <w:rsid w:val="00DE21FC"/>
    <w:rsid w:val="00DE223A"/>
    <w:rsid w:val="00DE289E"/>
    <w:rsid w:val="00DE4135"/>
    <w:rsid w:val="00DE4643"/>
    <w:rsid w:val="00DE46E4"/>
    <w:rsid w:val="00DE4874"/>
    <w:rsid w:val="00DE4938"/>
    <w:rsid w:val="00DE499A"/>
    <w:rsid w:val="00DE4F04"/>
    <w:rsid w:val="00DE57D8"/>
    <w:rsid w:val="00DE6679"/>
    <w:rsid w:val="00DE6B94"/>
    <w:rsid w:val="00DE70C3"/>
    <w:rsid w:val="00DE7A3D"/>
    <w:rsid w:val="00DF1041"/>
    <w:rsid w:val="00DF1823"/>
    <w:rsid w:val="00DF184D"/>
    <w:rsid w:val="00DF1E67"/>
    <w:rsid w:val="00DF205D"/>
    <w:rsid w:val="00DF2A16"/>
    <w:rsid w:val="00DF2AFA"/>
    <w:rsid w:val="00DF2AFF"/>
    <w:rsid w:val="00DF2EDF"/>
    <w:rsid w:val="00DF399A"/>
    <w:rsid w:val="00DF3F60"/>
    <w:rsid w:val="00DF47F2"/>
    <w:rsid w:val="00DF4D58"/>
    <w:rsid w:val="00DF5A46"/>
    <w:rsid w:val="00DF64E5"/>
    <w:rsid w:val="00DF65D8"/>
    <w:rsid w:val="00DF737D"/>
    <w:rsid w:val="00DF7B13"/>
    <w:rsid w:val="00E0002C"/>
    <w:rsid w:val="00E01643"/>
    <w:rsid w:val="00E01D46"/>
    <w:rsid w:val="00E024DE"/>
    <w:rsid w:val="00E02547"/>
    <w:rsid w:val="00E0374F"/>
    <w:rsid w:val="00E03C22"/>
    <w:rsid w:val="00E056B9"/>
    <w:rsid w:val="00E059DC"/>
    <w:rsid w:val="00E05BCC"/>
    <w:rsid w:val="00E05F9B"/>
    <w:rsid w:val="00E0647E"/>
    <w:rsid w:val="00E07586"/>
    <w:rsid w:val="00E07639"/>
    <w:rsid w:val="00E07AC5"/>
    <w:rsid w:val="00E07C73"/>
    <w:rsid w:val="00E1195F"/>
    <w:rsid w:val="00E119E2"/>
    <w:rsid w:val="00E11CF1"/>
    <w:rsid w:val="00E123CC"/>
    <w:rsid w:val="00E1260B"/>
    <w:rsid w:val="00E1270C"/>
    <w:rsid w:val="00E133A1"/>
    <w:rsid w:val="00E13FE3"/>
    <w:rsid w:val="00E14803"/>
    <w:rsid w:val="00E14CE5"/>
    <w:rsid w:val="00E155AB"/>
    <w:rsid w:val="00E1572A"/>
    <w:rsid w:val="00E15821"/>
    <w:rsid w:val="00E15BEE"/>
    <w:rsid w:val="00E161AF"/>
    <w:rsid w:val="00E161DE"/>
    <w:rsid w:val="00E16983"/>
    <w:rsid w:val="00E200AA"/>
    <w:rsid w:val="00E20962"/>
    <w:rsid w:val="00E21AAE"/>
    <w:rsid w:val="00E223A9"/>
    <w:rsid w:val="00E22B4E"/>
    <w:rsid w:val="00E23498"/>
    <w:rsid w:val="00E23ABD"/>
    <w:rsid w:val="00E23B2C"/>
    <w:rsid w:val="00E24D9B"/>
    <w:rsid w:val="00E2535F"/>
    <w:rsid w:val="00E258F5"/>
    <w:rsid w:val="00E25BC1"/>
    <w:rsid w:val="00E262BC"/>
    <w:rsid w:val="00E2646B"/>
    <w:rsid w:val="00E264FA"/>
    <w:rsid w:val="00E26B05"/>
    <w:rsid w:val="00E2715D"/>
    <w:rsid w:val="00E27E63"/>
    <w:rsid w:val="00E3091A"/>
    <w:rsid w:val="00E32454"/>
    <w:rsid w:val="00E32F7C"/>
    <w:rsid w:val="00E334C7"/>
    <w:rsid w:val="00E33527"/>
    <w:rsid w:val="00E3416F"/>
    <w:rsid w:val="00E34A05"/>
    <w:rsid w:val="00E34D65"/>
    <w:rsid w:val="00E35462"/>
    <w:rsid w:val="00E35EA3"/>
    <w:rsid w:val="00E36C40"/>
    <w:rsid w:val="00E370D1"/>
    <w:rsid w:val="00E40E5C"/>
    <w:rsid w:val="00E40F64"/>
    <w:rsid w:val="00E413BC"/>
    <w:rsid w:val="00E41891"/>
    <w:rsid w:val="00E4309B"/>
    <w:rsid w:val="00E438D9"/>
    <w:rsid w:val="00E4478B"/>
    <w:rsid w:val="00E45454"/>
    <w:rsid w:val="00E45C96"/>
    <w:rsid w:val="00E46245"/>
    <w:rsid w:val="00E47AF3"/>
    <w:rsid w:val="00E47E91"/>
    <w:rsid w:val="00E47F12"/>
    <w:rsid w:val="00E503BA"/>
    <w:rsid w:val="00E508E4"/>
    <w:rsid w:val="00E52265"/>
    <w:rsid w:val="00E5233F"/>
    <w:rsid w:val="00E53367"/>
    <w:rsid w:val="00E54235"/>
    <w:rsid w:val="00E5464B"/>
    <w:rsid w:val="00E54BB3"/>
    <w:rsid w:val="00E54D8F"/>
    <w:rsid w:val="00E55B61"/>
    <w:rsid w:val="00E57B1C"/>
    <w:rsid w:val="00E57D8D"/>
    <w:rsid w:val="00E601D8"/>
    <w:rsid w:val="00E60408"/>
    <w:rsid w:val="00E60884"/>
    <w:rsid w:val="00E61B41"/>
    <w:rsid w:val="00E61FA9"/>
    <w:rsid w:val="00E62E24"/>
    <w:rsid w:val="00E63652"/>
    <w:rsid w:val="00E63B9B"/>
    <w:rsid w:val="00E653FE"/>
    <w:rsid w:val="00E66322"/>
    <w:rsid w:val="00E66392"/>
    <w:rsid w:val="00E668A0"/>
    <w:rsid w:val="00E66F49"/>
    <w:rsid w:val="00E67830"/>
    <w:rsid w:val="00E67DE1"/>
    <w:rsid w:val="00E67F05"/>
    <w:rsid w:val="00E67F85"/>
    <w:rsid w:val="00E702A4"/>
    <w:rsid w:val="00E70714"/>
    <w:rsid w:val="00E70833"/>
    <w:rsid w:val="00E71087"/>
    <w:rsid w:val="00E7179B"/>
    <w:rsid w:val="00E7182B"/>
    <w:rsid w:val="00E71A0A"/>
    <w:rsid w:val="00E71C9A"/>
    <w:rsid w:val="00E728A9"/>
    <w:rsid w:val="00E72A9F"/>
    <w:rsid w:val="00E737B8"/>
    <w:rsid w:val="00E762A7"/>
    <w:rsid w:val="00E763F1"/>
    <w:rsid w:val="00E76A0A"/>
    <w:rsid w:val="00E76EFA"/>
    <w:rsid w:val="00E77136"/>
    <w:rsid w:val="00E77AE5"/>
    <w:rsid w:val="00E77AFF"/>
    <w:rsid w:val="00E816C4"/>
    <w:rsid w:val="00E81FED"/>
    <w:rsid w:val="00E835E0"/>
    <w:rsid w:val="00E83ADB"/>
    <w:rsid w:val="00E84816"/>
    <w:rsid w:val="00E84A3E"/>
    <w:rsid w:val="00E84D1E"/>
    <w:rsid w:val="00E84FC1"/>
    <w:rsid w:val="00E854D4"/>
    <w:rsid w:val="00E855CF"/>
    <w:rsid w:val="00E85E77"/>
    <w:rsid w:val="00E8634B"/>
    <w:rsid w:val="00E86B09"/>
    <w:rsid w:val="00E86E22"/>
    <w:rsid w:val="00E87BEF"/>
    <w:rsid w:val="00E90052"/>
    <w:rsid w:val="00E90571"/>
    <w:rsid w:val="00E908BA"/>
    <w:rsid w:val="00E90A6A"/>
    <w:rsid w:val="00E90E82"/>
    <w:rsid w:val="00E91AA3"/>
    <w:rsid w:val="00E9222E"/>
    <w:rsid w:val="00E92568"/>
    <w:rsid w:val="00E92A97"/>
    <w:rsid w:val="00E92DF1"/>
    <w:rsid w:val="00E9313A"/>
    <w:rsid w:val="00E9357D"/>
    <w:rsid w:val="00E94009"/>
    <w:rsid w:val="00E94AAE"/>
    <w:rsid w:val="00E94E3C"/>
    <w:rsid w:val="00E94F3D"/>
    <w:rsid w:val="00E95851"/>
    <w:rsid w:val="00E95AF5"/>
    <w:rsid w:val="00E95B4A"/>
    <w:rsid w:val="00E95D8A"/>
    <w:rsid w:val="00E95EE5"/>
    <w:rsid w:val="00E976F8"/>
    <w:rsid w:val="00E97A60"/>
    <w:rsid w:val="00E97E25"/>
    <w:rsid w:val="00EA03CE"/>
    <w:rsid w:val="00EA0653"/>
    <w:rsid w:val="00EA0AD1"/>
    <w:rsid w:val="00EA2051"/>
    <w:rsid w:val="00EA23BA"/>
    <w:rsid w:val="00EA2408"/>
    <w:rsid w:val="00EA25DF"/>
    <w:rsid w:val="00EA2668"/>
    <w:rsid w:val="00EA2A0C"/>
    <w:rsid w:val="00EA2FDA"/>
    <w:rsid w:val="00EA318D"/>
    <w:rsid w:val="00EA3F52"/>
    <w:rsid w:val="00EA50F3"/>
    <w:rsid w:val="00EA57C9"/>
    <w:rsid w:val="00EA62C3"/>
    <w:rsid w:val="00EA664C"/>
    <w:rsid w:val="00EA6FAF"/>
    <w:rsid w:val="00EA7CD5"/>
    <w:rsid w:val="00EB086F"/>
    <w:rsid w:val="00EB0A7B"/>
    <w:rsid w:val="00EB10B9"/>
    <w:rsid w:val="00EB10EA"/>
    <w:rsid w:val="00EB1B3E"/>
    <w:rsid w:val="00EB1B49"/>
    <w:rsid w:val="00EB334E"/>
    <w:rsid w:val="00EB3499"/>
    <w:rsid w:val="00EB60A7"/>
    <w:rsid w:val="00EB67E7"/>
    <w:rsid w:val="00EB6C88"/>
    <w:rsid w:val="00EB74B9"/>
    <w:rsid w:val="00EC05A7"/>
    <w:rsid w:val="00EC0A86"/>
    <w:rsid w:val="00EC0C4A"/>
    <w:rsid w:val="00EC0D09"/>
    <w:rsid w:val="00EC1141"/>
    <w:rsid w:val="00EC1209"/>
    <w:rsid w:val="00EC2225"/>
    <w:rsid w:val="00EC30C5"/>
    <w:rsid w:val="00EC47B6"/>
    <w:rsid w:val="00EC4DA9"/>
    <w:rsid w:val="00EC5863"/>
    <w:rsid w:val="00EC6226"/>
    <w:rsid w:val="00EC6476"/>
    <w:rsid w:val="00EC6959"/>
    <w:rsid w:val="00EC6B85"/>
    <w:rsid w:val="00EC6FBB"/>
    <w:rsid w:val="00EC74AD"/>
    <w:rsid w:val="00EC7F32"/>
    <w:rsid w:val="00ED027C"/>
    <w:rsid w:val="00ED16B3"/>
    <w:rsid w:val="00ED1C9F"/>
    <w:rsid w:val="00ED1ED6"/>
    <w:rsid w:val="00ED2650"/>
    <w:rsid w:val="00ED2D7C"/>
    <w:rsid w:val="00ED36A2"/>
    <w:rsid w:val="00ED44AD"/>
    <w:rsid w:val="00ED4643"/>
    <w:rsid w:val="00ED4AEF"/>
    <w:rsid w:val="00ED6A4A"/>
    <w:rsid w:val="00ED6A59"/>
    <w:rsid w:val="00ED6B71"/>
    <w:rsid w:val="00EE07DB"/>
    <w:rsid w:val="00EE0DC0"/>
    <w:rsid w:val="00EE0FAF"/>
    <w:rsid w:val="00EE1A41"/>
    <w:rsid w:val="00EE1B0D"/>
    <w:rsid w:val="00EE2AD1"/>
    <w:rsid w:val="00EE42CD"/>
    <w:rsid w:val="00EE48F9"/>
    <w:rsid w:val="00EE5B7F"/>
    <w:rsid w:val="00EE5F91"/>
    <w:rsid w:val="00EE6874"/>
    <w:rsid w:val="00EE69A7"/>
    <w:rsid w:val="00EE73F3"/>
    <w:rsid w:val="00EE75D5"/>
    <w:rsid w:val="00EE76BB"/>
    <w:rsid w:val="00EE78DA"/>
    <w:rsid w:val="00EF0383"/>
    <w:rsid w:val="00EF0404"/>
    <w:rsid w:val="00EF24E7"/>
    <w:rsid w:val="00EF3C30"/>
    <w:rsid w:val="00EF4113"/>
    <w:rsid w:val="00EF4800"/>
    <w:rsid w:val="00EF4CBD"/>
    <w:rsid w:val="00EF56C1"/>
    <w:rsid w:val="00EF5C3E"/>
    <w:rsid w:val="00EF5ECE"/>
    <w:rsid w:val="00EF64C1"/>
    <w:rsid w:val="00EF6532"/>
    <w:rsid w:val="00EF653F"/>
    <w:rsid w:val="00EF69BF"/>
    <w:rsid w:val="00EF748F"/>
    <w:rsid w:val="00F00AC3"/>
    <w:rsid w:val="00F00B2E"/>
    <w:rsid w:val="00F00D52"/>
    <w:rsid w:val="00F017D2"/>
    <w:rsid w:val="00F01A4E"/>
    <w:rsid w:val="00F01D1F"/>
    <w:rsid w:val="00F022F5"/>
    <w:rsid w:val="00F02F5A"/>
    <w:rsid w:val="00F0320A"/>
    <w:rsid w:val="00F04061"/>
    <w:rsid w:val="00F04C91"/>
    <w:rsid w:val="00F04D85"/>
    <w:rsid w:val="00F04DBA"/>
    <w:rsid w:val="00F06239"/>
    <w:rsid w:val="00F063E5"/>
    <w:rsid w:val="00F0645B"/>
    <w:rsid w:val="00F06898"/>
    <w:rsid w:val="00F06E4E"/>
    <w:rsid w:val="00F070AD"/>
    <w:rsid w:val="00F07E65"/>
    <w:rsid w:val="00F104CD"/>
    <w:rsid w:val="00F11529"/>
    <w:rsid w:val="00F11850"/>
    <w:rsid w:val="00F118C0"/>
    <w:rsid w:val="00F12096"/>
    <w:rsid w:val="00F12474"/>
    <w:rsid w:val="00F12A65"/>
    <w:rsid w:val="00F12C91"/>
    <w:rsid w:val="00F12FFD"/>
    <w:rsid w:val="00F139B7"/>
    <w:rsid w:val="00F13D3C"/>
    <w:rsid w:val="00F13ECB"/>
    <w:rsid w:val="00F141FB"/>
    <w:rsid w:val="00F142C5"/>
    <w:rsid w:val="00F14EA7"/>
    <w:rsid w:val="00F1512E"/>
    <w:rsid w:val="00F15C53"/>
    <w:rsid w:val="00F162B4"/>
    <w:rsid w:val="00F16319"/>
    <w:rsid w:val="00F17847"/>
    <w:rsid w:val="00F17962"/>
    <w:rsid w:val="00F212AA"/>
    <w:rsid w:val="00F2220B"/>
    <w:rsid w:val="00F223DD"/>
    <w:rsid w:val="00F22447"/>
    <w:rsid w:val="00F22889"/>
    <w:rsid w:val="00F2343C"/>
    <w:rsid w:val="00F23606"/>
    <w:rsid w:val="00F236D6"/>
    <w:rsid w:val="00F23819"/>
    <w:rsid w:val="00F23AFC"/>
    <w:rsid w:val="00F24CBC"/>
    <w:rsid w:val="00F24D01"/>
    <w:rsid w:val="00F24EE8"/>
    <w:rsid w:val="00F26BAC"/>
    <w:rsid w:val="00F270F0"/>
    <w:rsid w:val="00F2763E"/>
    <w:rsid w:val="00F27C2F"/>
    <w:rsid w:val="00F30174"/>
    <w:rsid w:val="00F301DB"/>
    <w:rsid w:val="00F303A8"/>
    <w:rsid w:val="00F30C85"/>
    <w:rsid w:val="00F30D80"/>
    <w:rsid w:val="00F312C9"/>
    <w:rsid w:val="00F31416"/>
    <w:rsid w:val="00F3149C"/>
    <w:rsid w:val="00F3193D"/>
    <w:rsid w:val="00F320E1"/>
    <w:rsid w:val="00F32BA3"/>
    <w:rsid w:val="00F32D6D"/>
    <w:rsid w:val="00F331AC"/>
    <w:rsid w:val="00F33328"/>
    <w:rsid w:val="00F3348C"/>
    <w:rsid w:val="00F33855"/>
    <w:rsid w:val="00F34189"/>
    <w:rsid w:val="00F3442B"/>
    <w:rsid w:val="00F34AAF"/>
    <w:rsid w:val="00F34E8C"/>
    <w:rsid w:val="00F35CDC"/>
    <w:rsid w:val="00F364F7"/>
    <w:rsid w:val="00F36BDC"/>
    <w:rsid w:val="00F378C2"/>
    <w:rsid w:val="00F41F91"/>
    <w:rsid w:val="00F4296D"/>
    <w:rsid w:val="00F42C4C"/>
    <w:rsid w:val="00F42E6C"/>
    <w:rsid w:val="00F43236"/>
    <w:rsid w:val="00F43913"/>
    <w:rsid w:val="00F43A15"/>
    <w:rsid w:val="00F44160"/>
    <w:rsid w:val="00F4419C"/>
    <w:rsid w:val="00F4435E"/>
    <w:rsid w:val="00F44563"/>
    <w:rsid w:val="00F45FAE"/>
    <w:rsid w:val="00F46020"/>
    <w:rsid w:val="00F46AD5"/>
    <w:rsid w:val="00F47335"/>
    <w:rsid w:val="00F47551"/>
    <w:rsid w:val="00F4788B"/>
    <w:rsid w:val="00F51A59"/>
    <w:rsid w:val="00F52209"/>
    <w:rsid w:val="00F52553"/>
    <w:rsid w:val="00F530F6"/>
    <w:rsid w:val="00F5366C"/>
    <w:rsid w:val="00F53E9F"/>
    <w:rsid w:val="00F54576"/>
    <w:rsid w:val="00F55140"/>
    <w:rsid w:val="00F55465"/>
    <w:rsid w:val="00F5684F"/>
    <w:rsid w:val="00F56AAD"/>
    <w:rsid w:val="00F56FA4"/>
    <w:rsid w:val="00F56FB6"/>
    <w:rsid w:val="00F57121"/>
    <w:rsid w:val="00F60140"/>
    <w:rsid w:val="00F60B12"/>
    <w:rsid w:val="00F611F4"/>
    <w:rsid w:val="00F622A3"/>
    <w:rsid w:val="00F639CB"/>
    <w:rsid w:val="00F63E81"/>
    <w:rsid w:val="00F63FD5"/>
    <w:rsid w:val="00F642F8"/>
    <w:rsid w:val="00F653F8"/>
    <w:rsid w:val="00F65469"/>
    <w:rsid w:val="00F6627D"/>
    <w:rsid w:val="00F66387"/>
    <w:rsid w:val="00F66486"/>
    <w:rsid w:val="00F667F4"/>
    <w:rsid w:val="00F66877"/>
    <w:rsid w:val="00F67531"/>
    <w:rsid w:val="00F7122E"/>
    <w:rsid w:val="00F71E10"/>
    <w:rsid w:val="00F71F90"/>
    <w:rsid w:val="00F72085"/>
    <w:rsid w:val="00F72434"/>
    <w:rsid w:val="00F736AC"/>
    <w:rsid w:val="00F73A40"/>
    <w:rsid w:val="00F74359"/>
    <w:rsid w:val="00F74906"/>
    <w:rsid w:val="00F7493D"/>
    <w:rsid w:val="00F75A59"/>
    <w:rsid w:val="00F7636B"/>
    <w:rsid w:val="00F76549"/>
    <w:rsid w:val="00F76B3E"/>
    <w:rsid w:val="00F76FD6"/>
    <w:rsid w:val="00F77204"/>
    <w:rsid w:val="00F77667"/>
    <w:rsid w:val="00F77B35"/>
    <w:rsid w:val="00F81B63"/>
    <w:rsid w:val="00F8235A"/>
    <w:rsid w:val="00F8263D"/>
    <w:rsid w:val="00F832EF"/>
    <w:rsid w:val="00F837CC"/>
    <w:rsid w:val="00F83B8C"/>
    <w:rsid w:val="00F840EA"/>
    <w:rsid w:val="00F8473E"/>
    <w:rsid w:val="00F84DE4"/>
    <w:rsid w:val="00F85E8E"/>
    <w:rsid w:val="00F86066"/>
    <w:rsid w:val="00F861FE"/>
    <w:rsid w:val="00F863FF"/>
    <w:rsid w:val="00F8709E"/>
    <w:rsid w:val="00F87F3C"/>
    <w:rsid w:val="00F9052F"/>
    <w:rsid w:val="00F90AA8"/>
    <w:rsid w:val="00F90AB4"/>
    <w:rsid w:val="00F91C7C"/>
    <w:rsid w:val="00F92720"/>
    <w:rsid w:val="00F929AA"/>
    <w:rsid w:val="00F93D3F"/>
    <w:rsid w:val="00F93E4C"/>
    <w:rsid w:val="00F93E6F"/>
    <w:rsid w:val="00F94961"/>
    <w:rsid w:val="00F94D77"/>
    <w:rsid w:val="00F9585B"/>
    <w:rsid w:val="00F95EF4"/>
    <w:rsid w:val="00F96752"/>
    <w:rsid w:val="00F96A6F"/>
    <w:rsid w:val="00F96CE8"/>
    <w:rsid w:val="00F9717A"/>
    <w:rsid w:val="00F97216"/>
    <w:rsid w:val="00F97D05"/>
    <w:rsid w:val="00FA06A5"/>
    <w:rsid w:val="00FA0DB8"/>
    <w:rsid w:val="00FA1ABB"/>
    <w:rsid w:val="00FA1CD9"/>
    <w:rsid w:val="00FA1D28"/>
    <w:rsid w:val="00FA1DF5"/>
    <w:rsid w:val="00FA249D"/>
    <w:rsid w:val="00FA518A"/>
    <w:rsid w:val="00FA5623"/>
    <w:rsid w:val="00FA56A1"/>
    <w:rsid w:val="00FA5804"/>
    <w:rsid w:val="00FA5982"/>
    <w:rsid w:val="00FA61F9"/>
    <w:rsid w:val="00FA66C6"/>
    <w:rsid w:val="00FA7033"/>
    <w:rsid w:val="00FA70F5"/>
    <w:rsid w:val="00FA7975"/>
    <w:rsid w:val="00FB0366"/>
    <w:rsid w:val="00FB03E4"/>
    <w:rsid w:val="00FB1B05"/>
    <w:rsid w:val="00FB1CC9"/>
    <w:rsid w:val="00FB207C"/>
    <w:rsid w:val="00FB24A1"/>
    <w:rsid w:val="00FB24AC"/>
    <w:rsid w:val="00FB39EE"/>
    <w:rsid w:val="00FB69D4"/>
    <w:rsid w:val="00FB71B7"/>
    <w:rsid w:val="00FB7C0C"/>
    <w:rsid w:val="00FC018A"/>
    <w:rsid w:val="00FC027C"/>
    <w:rsid w:val="00FC034C"/>
    <w:rsid w:val="00FC0BFC"/>
    <w:rsid w:val="00FC1A7E"/>
    <w:rsid w:val="00FC1D29"/>
    <w:rsid w:val="00FC2E84"/>
    <w:rsid w:val="00FC2FA8"/>
    <w:rsid w:val="00FC342C"/>
    <w:rsid w:val="00FC4D27"/>
    <w:rsid w:val="00FC50E1"/>
    <w:rsid w:val="00FC5555"/>
    <w:rsid w:val="00FC5D88"/>
    <w:rsid w:val="00FC6AE0"/>
    <w:rsid w:val="00FC754A"/>
    <w:rsid w:val="00FD14DE"/>
    <w:rsid w:val="00FD1B41"/>
    <w:rsid w:val="00FD1C1F"/>
    <w:rsid w:val="00FD1D52"/>
    <w:rsid w:val="00FD1E7A"/>
    <w:rsid w:val="00FD2195"/>
    <w:rsid w:val="00FD21F2"/>
    <w:rsid w:val="00FD235E"/>
    <w:rsid w:val="00FD2E30"/>
    <w:rsid w:val="00FD35D8"/>
    <w:rsid w:val="00FD3EED"/>
    <w:rsid w:val="00FD4C1F"/>
    <w:rsid w:val="00FD4DB8"/>
    <w:rsid w:val="00FD4F47"/>
    <w:rsid w:val="00FD5A4B"/>
    <w:rsid w:val="00FD5B93"/>
    <w:rsid w:val="00FD62D5"/>
    <w:rsid w:val="00FD6AE9"/>
    <w:rsid w:val="00FE02C0"/>
    <w:rsid w:val="00FE0924"/>
    <w:rsid w:val="00FE1086"/>
    <w:rsid w:val="00FE13CC"/>
    <w:rsid w:val="00FE23FB"/>
    <w:rsid w:val="00FE2879"/>
    <w:rsid w:val="00FE3D43"/>
    <w:rsid w:val="00FE4C99"/>
    <w:rsid w:val="00FE54D6"/>
    <w:rsid w:val="00FE5CA3"/>
    <w:rsid w:val="00FE6950"/>
    <w:rsid w:val="00FE6BF9"/>
    <w:rsid w:val="00FE7179"/>
    <w:rsid w:val="00FE71C7"/>
    <w:rsid w:val="00FE7446"/>
    <w:rsid w:val="00FE7650"/>
    <w:rsid w:val="00FF04CD"/>
    <w:rsid w:val="00FF04EB"/>
    <w:rsid w:val="00FF05F9"/>
    <w:rsid w:val="00FF06F5"/>
    <w:rsid w:val="00FF17F1"/>
    <w:rsid w:val="00FF1804"/>
    <w:rsid w:val="00FF1DBF"/>
    <w:rsid w:val="00FF278E"/>
    <w:rsid w:val="00FF28A8"/>
    <w:rsid w:val="00FF2B7A"/>
    <w:rsid w:val="00FF3ECF"/>
    <w:rsid w:val="00FF46A8"/>
    <w:rsid w:val="00FF46E3"/>
    <w:rsid w:val="00FF4981"/>
    <w:rsid w:val="00FF4F2F"/>
    <w:rsid w:val="00FF515C"/>
    <w:rsid w:val="00FF5608"/>
    <w:rsid w:val="00FF5947"/>
    <w:rsid w:val="00FF61D9"/>
    <w:rsid w:val="00FF6836"/>
    <w:rsid w:val="00FF7643"/>
    <w:rsid w:val="00FF797A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3C95F5"/>
  <w15:docId w15:val="{2D5D466D-8EB3-448A-AE8B-23F096DA4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D3B55"/>
    <w:rPr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sz w:val="28"/>
      <w:szCs w:val="20"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  <w:rPr>
      <w:rFonts w:ascii="Arial" w:hAnsi="Arial"/>
      <w:b/>
      <w:sz w:val="40"/>
      <w:szCs w:val="20"/>
    </w:rPr>
  </w:style>
  <w:style w:type="paragraph" w:styleId="Naslov3">
    <w:name w:val="heading 3"/>
    <w:basedOn w:val="Navaden"/>
    <w:next w:val="Navaden"/>
    <w:qFormat/>
    <w:pPr>
      <w:keepNext/>
      <w:jc w:val="both"/>
      <w:outlineLvl w:val="2"/>
    </w:pPr>
    <w:rPr>
      <w:rFonts w:ascii="Arial" w:hAnsi="Arial"/>
      <w:b/>
      <w:i/>
      <w:sz w:val="22"/>
      <w:szCs w:val="20"/>
      <w:u w:val="single"/>
    </w:rPr>
  </w:style>
  <w:style w:type="paragraph" w:styleId="Naslov4">
    <w:name w:val="heading 4"/>
    <w:basedOn w:val="Navaden"/>
    <w:next w:val="Navaden"/>
    <w:qFormat/>
    <w:pPr>
      <w:keepNext/>
      <w:jc w:val="center"/>
      <w:outlineLvl w:val="3"/>
    </w:pPr>
    <w:rPr>
      <w:rFonts w:ascii="Arial" w:hAnsi="Arial"/>
      <w:b/>
      <w:sz w:val="28"/>
      <w:szCs w:val="20"/>
    </w:rPr>
  </w:style>
  <w:style w:type="paragraph" w:styleId="Naslov5">
    <w:name w:val="heading 5"/>
    <w:basedOn w:val="Navaden"/>
    <w:next w:val="Navaden"/>
    <w:qFormat/>
    <w:pPr>
      <w:keepNext/>
      <w:jc w:val="center"/>
      <w:outlineLvl w:val="4"/>
    </w:pPr>
    <w:rPr>
      <w:rFonts w:ascii="Arial" w:hAnsi="Arial"/>
      <w:b/>
      <w:sz w:val="32"/>
      <w:szCs w:val="20"/>
    </w:rPr>
  </w:style>
  <w:style w:type="paragraph" w:styleId="Naslov6">
    <w:name w:val="heading 6"/>
    <w:basedOn w:val="Navaden"/>
    <w:next w:val="Navaden"/>
    <w:qFormat/>
    <w:pPr>
      <w:keepNext/>
      <w:jc w:val="both"/>
      <w:outlineLvl w:val="5"/>
    </w:pPr>
    <w:rPr>
      <w:rFonts w:ascii="Arial" w:hAnsi="Arial" w:cs="Arial"/>
      <w:b/>
    </w:rPr>
  </w:style>
  <w:style w:type="paragraph" w:styleId="Naslov7">
    <w:name w:val="heading 7"/>
    <w:basedOn w:val="Navaden"/>
    <w:next w:val="Navaden"/>
    <w:qFormat/>
    <w:pPr>
      <w:keepNext/>
      <w:jc w:val="both"/>
      <w:outlineLvl w:val="6"/>
    </w:pPr>
    <w:rPr>
      <w:b/>
      <w:sz w:val="28"/>
      <w:szCs w:val="20"/>
      <w:lang w:val="de-DE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rsid w:val="00F55465"/>
    <w:pPr>
      <w:spacing w:before="240" w:after="60" w:line="259" w:lineRule="auto"/>
      <w:outlineLvl w:val="7"/>
    </w:pPr>
    <w:rPr>
      <w:rFonts w:ascii="Calibri" w:hAnsi="Calibri"/>
      <w:i/>
      <w:iCs/>
    </w:rPr>
  </w:style>
  <w:style w:type="paragraph" w:styleId="Naslov9">
    <w:name w:val="heading 9"/>
    <w:basedOn w:val="Navaden"/>
    <w:next w:val="Navaden"/>
    <w:qFormat/>
    <w:pPr>
      <w:keepNext/>
      <w:jc w:val="both"/>
      <w:outlineLvl w:val="8"/>
    </w:pPr>
    <w:rPr>
      <w:rFonts w:ascii="Arial" w:hAnsi="Arial"/>
      <w:b/>
      <w:sz w:val="22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link w:val="Naslov8"/>
    <w:uiPriority w:val="9"/>
    <w:rsid w:val="00F55465"/>
    <w:rPr>
      <w:rFonts w:ascii="Calibri" w:hAnsi="Calibri"/>
      <w:i/>
      <w:iCs/>
      <w:sz w:val="24"/>
      <w:szCs w:val="24"/>
    </w:rPr>
  </w:style>
  <w:style w:type="paragraph" w:styleId="Telobesedila2">
    <w:name w:val="Body Text 2"/>
    <w:basedOn w:val="Navaden"/>
    <w:link w:val="Telobesedila2Znak"/>
    <w:pPr>
      <w:jc w:val="center"/>
    </w:pPr>
    <w:rPr>
      <w:rFonts w:ascii="Arial" w:hAnsi="Arial"/>
      <w:b/>
      <w:sz w:val="32"/>
      <w:szCs w:val="20"/>
    </w:rPr>
  </w:style>
  <w:style w:type="character" w:customStyle="1" w:styleId="Telobesedila2Znak">
    <w:name w:val="Telo besedila 2 Znak"/>
    <w:link w:val="Telobesedila2"/>
    <w:rsid w:val="00F33855"/>
    <w:rPr>
      <w:rFonts w:ascii="Arial" w:hAnsi="Arial"/>
      <w:b/>
      <w:sz w:val="32"/>
    </w:rPr>
  </w:style>
  <w:style w:type="paragraph" w:styleId="Telobesedila-zamik">
    <w:name w:val="Body Text Indent"/>
    <w:basedOn w:val="Navaden"/>
    <w:pPr>
      <w:ind w:left="360"/>
      <w:jc w:val="both"/>
    </w:pPr>
    <w:rPr>
      <w:szCs w:val="20"/>
    </w:rPr>
  </w:style>
  <w:style w:type="paragraph" w:styleId="Telobesedila">
    <w:name w:val="Body Text"/>
    <w:basedOn w:val="Navaden"/>
    <w:link w:val="TelobesedilaZnak"/>
    <w:pPr>
      <w:jc w:val="both"/>
    </w:pPr>
    <w:rPr>
      <w:szCs w:val="20"/>
    </w:rPr>
  </w:style>
  <w:style w:type="character" w:customStyle="1" w:styleId="TelobesedilaZnak">
    <w:name w:val="Telo besedila Znak"/>
    <w:link w:val="Telobesedila"/>
    <w:rsid w:val="00E14803"/>
    <w:rPr>
      <w:sz w:val="24"/>
      <w:lang w:val="sl-SI" w:eastAsia="sl-SI" w:bidi="ar-SA"/>
    </w:rPr>
  </w:style>
  <w:style w:type="paragraph" w:customStyle="1" w:styleId="txtes">
    <w:name w:val="txt_es"/>
    <w:basedOn w:val="Navaden"/>
    <w:pPr>
      <w:keepNext/>
      <w:jc w:val="both"/>
    </w:pPr>
    <w:rPr>
      <w:rFonts w:ascii="SL Swiss" w:hAnsi="SL Swiss"/>
      <w:kern w:val="28"/>
      <w:sz w:val="22"/>
      <w:szCs w:val="20"/>
      <w:lang w:val="en-GB"/>
    </w:rPr>
  </w:style>
  <w:style w:type="paragraph" w:styleId="Telobesedila3">
    <w:name w:val="Body Text 3"/>
    <w:basedOn w:val="Navaden"/>
    <w:pPr>
      <w:widowControl w:val="0"/>
      <w:autoSpaceDE w:val="0"/>
      <w:autoSpaceDN w:val="0"/>
      <w:adjustRightInd w:val="0"/>
      <w:jc w:val="center"/>
    </w:pPr>
    <w:rPr>
      <w:rFonts w:ascii="Arial" w:hAnsi="Arial"/>
      <w:b/>
      <w:sz w:val="32"/>
      <w:szCs w:val="20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NogaZnak">
    <w:name w:val="Noga Znak"/>
    <w:link w:val="Noga"/>
    <w:uiPriority w:val="99"/>
    <w:rsid w:val="002273A6"/>
    <w:rPr>
      <w:sz w:val="24"/>
      <w:lang w:val="sl-SI" w:eastAsia="sl-SI" w:bidi="ar-SA"/>
    </w:rPr>
  </w:style>
  <w:style w:type="paragraph" w:styleId="Glava">
    <w:name w:val="header"/>
    <w:aliases w:val="Znak Znak Znak,Znak Znak,Znak,E-PVO-glava"/>
    <w:basedOn w:val="Navaden"/>
    <w:link w:val="GlavaZnak"/>
    <w:pPr>
      <w:tabs>
        <w:tab w:val="center" w:pos="4536"/>
        <w:tab w:val="right" w:pos="9072"/>
      </w:tabs>
    </w:pPr>
    <w:rPr>
      <w:szCs w:val="20"/>
    </w:rPr>
  </w:style>
  <w:style w:type="character" w:customStyle="1" w:styleId="GlavaZnak">
    <w:name w:val="Glava Znak"/>
    <w:aliases w:val="Znak Znak Znak Znak,Znak Znak Znak1,Znak Znak1,E-PVO-glava Znak"/>
    <w:link w:val="Glava"/>
    <w:locked/>
    <w:rsid w:val="00677FDD"/>
    <w:rPr>
      <w:sz w:val="24"/>
    </w:rPr>
  </w:style>
  <w:style w:type="paragraph" w:styleId="Golobesedilo">
    <w:name w:val="Plain Text"/>
    <w:basedOn w:val="Navaden"/>
    <w:link w:val="GolobesediloZnak"/>
    <w:uiPriority w:val="99"/>
    <w:rPr>
      <w:rFonts w:ascii="Courier New" w:hAnsi="Courier New"/>
      <w:sz w:val="20"/>
      <w:szCs w:val="20"/>
    </w:rPr>
  </w:style>
  <w:style w:type="character" w:customStyle="1" w:styleId="GolobesediloZnak">
    <w:name w:val="Golo besedilo Znak"/>
    <w:link w:val="Golobesedilo"/>
    <w:uiPriority w:val="99"/>
    <w:rsid w:val="006D7EC7"/>
    <w:rPr>
      <w:rFonts w:ascii="Courier New" w:hAnsi="Courier New"/>
    </w:rPr>
  </w:style>
  <w:style w:type="paragraph" w:customStyle="1" w:styleId="Slog1">
    <w:name w:val="Slog1"/>
    <w:basedOn w:val="Navaden"/>
    <w:rPr>
      <w:rFonts w:ascii="Arial" w:hAnsi="Arial"/>
      <w:szCs w:val="20"/>
    </w:rPr>
  </w:style>
  <w:style w:type="character" w:styleId="tevilkastrani">
    <w:name w:val="page number"/>
    <w:basedOn w:val="Privzetapisavaodstavka"/>
  </w:style>
  <w:style w:type="paragraph" w:styleId="Telobesedila-zamik2">
    <w:name w:val="Body Text Indent 2"/>
    <w:basedOn w:val="Navaden"/>
    <w:pPr>
      <w:ind w:left="426"/>
      <w:jc w:val="both"/>
    </w:pPr>
    <w:rPr>
      <w:rFonts w:ascii="Arial" w:hAnsi="Arial"/>
      <w:iCs/>
      <w:szCs w:val="20"/>
    </w:rPr>
  </w:style>
  <w:style w:type="paragraph" w:styleId="Telobesedila-zamik3">
    <w:name w:val="Body Text Indent 3"/>
    <w:basedOn w:val="Navaden"/>
    <w:pPr>
      <w:ind w:left="360"/>
    </w:pPr>
    <w:rPr>
      <w:b/>
    </w:rPr>
  </w:style>
  <w:style w:type="paragraph" w:styleId="Besedilooblaka">
    <w:name w:val="Balloon Text"/>
    <w:basedOn w:val="Navaden"/>
    <w:semiHidden/>
    <w:rsid w:val="00B83065"/>
    <w:rPr>
      <w:rFonts w:ascii="Tahoma" w:hAnsi="Tahoma" w:cs="Tahoma"/>
      <w:sz w:val="16"/>
      <w:szCs w:val="16"/>
    </w:rPr>
  </w:style>
  <w:style w:type="character" w:styleId="Pripombasklic">
    <w:name w:val="annotation reference"/>
    <w:semiHidden/>
    <w:rsid w:val="00733533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733533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A24CF7"/>
    <w:rPr>
      <w:lang w:val="sl-SI" w:eastAsia="sl-SI" w:bidi="ar-SA"/>
    </w:rPr>
  </w:style>
  <w:style w:type="paragraph" w:styleId="Zadevapripombe">
    <w:name w:val="annotation subject"/>
    <w:basedOn w:val="Pripombabesedilo"/>
    <w:next w:val="Pripombabesedilo"/>
    <w:semiHidden/>
    <w:rsid w:val="00733533"/>
    <w:rPr>
      <w:b/>
      <w:bCs/>
    </w:rPr>
  </w:style>
  <w:style w:type="character" w:styleId="Hiperpovezava">
    <w:name w:val="Hyperlink"/>
    <w:uiPriority w:val="99"/>
    <w:rsid w:val="00506014"/>
    <w:rPr>
      <w:color w:val="0000FF"/>
      <w:u w:val="single"/>
    </w:rPr>
  </w:style>
  <w:style w:type="paragraph" w:styleId="Navadensplet">
    <w:name w:val="Normal (Web)"/>
    <w:basedOn w:val="Navaden"/>
    <w:rsid w:val="00453BEB"/>
    <w:rPr>
      <w:rFonts w:ascii="Verdana" w:hAnsi="Verdana"/>
      <w:color w:val="666666"/>
      <w:sz w:val="18"/>
      <w:szCs w:val="18"/>
    </w:rPr>
  </w:style>
  <w:style w:type="paragraph" w:customStyle="1" w:styleId="Default">
    <w:name w:val="Default"/>
    <w:uiPriority w:val="99"/>
    <w:rsid w:val="006C50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SB2">
    <w:name w:val="A_SB2"/>
    <w:basedOn w:val="Navaden"/>
    <w:rsid w:val="008C63F3"/>
    <w:rPr>
      <w:szCs w:val="20"/>
      <w:lang w:val="en-GB"/>
    </w:rPr>
  </w:style>
  <w:style w:type="paragraph" w:customStyle="1" w:styleId="BodyText21">
    <w:name w:val="Body Text 21"/>
    <w:basedOn w:val="Navaden"/>
    <w:rsid w:val="009F1D36"/>
    <w:pPr>
      <w:autoSpaceDE w:val="0"/>
      <w:autoSpaceDN w:val="0"/>
      <w:jc w:val="both"/>
    </w:pPr>
  </w:style>
  <w:style w:type="paragraph" w:customStyle="1" w:styleId="HSStandard">
    <w:name w:val="HS/Standard"/>
    <w:basedOn w:val="Navaden"/>
    <w:rsid w:val="009F1D36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</w:tabs>
      <w:spacing w:line="320" w:lineRule="atLeast"/>
      <w:jc w:val="both"/>
    </w:pPr>
    <w:rPr>
      <w:rFonts w:ascii="Century Gothic" w:hAnsi="Century Gothic"/>
      <w:sz w:val="20"/>
      <w:szCs w:val="20"/>
      <w:lang w:val="de-DE"/>
    </w:rPr>
  </w:style>
  <w:style w:type="paragraph" w:customStyle="1" w:styleId="Odstavekseznama10">
    <w:name w:val="Odstavek seznama1"/>
    <w:basedOn w:val="Navaden"/>
    <w:rsid w:val="00DA1941"/>
    <w:pPr>
      <w:ind w:left="720"/>
      <w:contextualSpacing/>
    </w:pPr>
    <w:rPr>
      <w:szCs w:val="22"/>
      <w:lang w:eastAsia="en-US"/>
    </w:rPr>
  </w:style>
  <w:style w:type="character" w:styleId="Poudarek">
    <w:name w:val="Emphasis"/>
    <w:qFormat/>
    <w:rsid w:val="004B6436"/>
    <w:rPr>
      <w:b/>
      <w:bCs/>
      <w:i w:val="0"/>
      <w:iCs w:val="0"/>
    </w:rPr>
  </w:style>
  <w:style w:type="character" w:customStyle="1" w:styleId="st">
    <w:name w:val="st"/>
    <w:basedOn w:val="Privzetapisavaodstavka"/>
    <w:uiPriority w:val="99"/>
    <w:rsid w:val="004B6436"/>
  </w:style>
  <w:style w:type="table" w:styleId="Tabelamrea">
    <w:name w:val="Table Grid"/>
    <w:basedOn w:val="Navadnatabela"/>
    <w:rsid w:val="002D7B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kseznama2">
    <w:name w:val="Odstavek seznama2"/>
    <w:basedOn w:val="Navaden"/>
    <w:uiPriority w:val="34"/>
    <w:qFormat/>
    <w:rsid w:val="009F119C"/>
    <w:pPr>
      <w:ind w:left="720"/>
      <w:contextualSpacing/>
    </w:pPr>
    <w:rPr>
      <w:rFonts w:ascii="Calibri" w:hAnsi="Calibri"/>
    </w:rPr>
  </w:style>
  <w:style w:type="paragraph" w:customStyle="1" w:styleId="Odstavekseznama1">
    <w:name w:val="Odstavek seznama1"/>
    <w:basedOn w:val="Navaden"/>
    <w:qFormat/>
    <w:rsid w:val="00A24CF7"/>
    <w:pPr>
      <w:numPr>
        <w:numId w:val="1"/>
      </w:numPr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3">
    <w:name w:val="A3"/>
    <w:rsid w:val="00AB2747"/>
    <w:rPr>
      <w:rFonts w:cs="Imago Pro Book"/>
      <w:color w:val="000000"/>
      <w:sz w:val="20"/>
      <w:szCs w:val="20"/>
    </w:rPr>
  </w:style>
  <w:style w:type="paragraph" w:styleId="Zgradbadokumenta">
    <w:name w:val="Document Map"/>
    <w:basedOn w:val="Navaden"/>
    <w:semiHidden/>
    <w:rsid w:val="00DE289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javna2">
    <w:name w:val="javna2"/>
    <w:semiHidden/>
    <w:rsid w:val="00AD77F1"/>
    <w:rPr>
      <w:rFonts w:ascii="Arial" w:hAnsi="Arial" w:cs="Arial"/>
      <w:color w:val="000080"/>
      <w:sz w:val="20"/>
      <w:szCs w:val="20"/>
    </w:rPr>
  </w:style>
  <w:style w:type="character" w:customStyle="1" w:styleId="ZnakZnak3">
    <w:name w:val="Znak Znak3"/>
    <w:rsid w:val="006B0E0F"/>
    <w:rPr>
      <w:sz w:val="24"/>
      <w:lang w:val="sl-SI" w:eastAsia="sl-SI" w:bidi="ar-SA"/>
    </w:rPr>
  </w:style>
  <w:style w:type="paragraph" w:customStyle="1" w:styleId="len1">
    <w:name w:val="len1"/>
    <w:basedOn w:val="Navaden"/>
    <w:rsid w:val="00B75CEF"/>
    <w:pPr>
      <w:spacing w:before="48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lennaslov1">
    <w:name w:val="lennaslov1"/>
    <w:basedOn w:val="Navaden"/>
    <w:rsid w:val="00B75CEF"/>
    <w:pPr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Telobesedila22">
    <w:name w:val="Telo besedila 22"/>
    <w:basedOn w:val="Navaden"/>
    <w:rsid w:val="0052226B"/>
    <w:pPr>
      <w:suppressAutoHyphens/>
      <w:jc w:val="center"/>
    </w:pPr>
    <w:rPr>
      <w:rFonts w:ascii="Arial" w:hAnsi="Arial" w:cs="Arial"/>
      <w:b/>
      <w:sz w:val="32"/>
      <w:szCs w:val="20"/>
      <w:lang w:eastAsia="ar-SA"/>
    </w:rPr>
  </w:style>
  <w:style w:type="paragraph" w:styleId="Odstavekseznama">
    <w:name w:val="List Paragraph"/>
    <w:basedOn w:val="Navaden"/>
    <w:link w:val="OdstavekseznamaZnak"/>
    <w:uiPriority w:val="34"/>
    <w:qFormat/>
    <w:rsid w:val="00995F3A"/>
    <w:pPr>
      <w:ind w:left="708"/>
    </w:pPr>
  </w:style>
  <w:style w:type="character" w:customStyle="1" w:styleId="OdstavekseznamaZnak">
    <w:name w:val="Odstavek seznama Znak"/>
    <w:link w:val="Odstavekseznama"/>
    <w:uiPriority w:val="34"/>
    <w:rsid w:val="00E161DE"/>
    <w:rPr>
      <w:sz w:val="24"/>
      <w:szCs w:val="24"/>
      <w:lang w:val="sl-SI" w:eastAsia="sl-SI" w:bidi="ar-SA"/>
    </w:rPr>
  </w:style>
  <w:style w:type="character" w:customStyle="1" w:styleId="goohl3">
    <w:name w:val="goohl3"/>
    <w:rsid w:val="0029328E"/>
  </w:style>
  <w:style w:type="character" w:customStyle="1" w:styleId="goohl1">
    <w:name w:val="goohl1"/>
    <w:rsid w:val="0029328E"/>
  </w:style>
  <w:style w:type="character" w:customStyle="1" w:styleId="goohl0">
    <w:name w:val="goohl0"/>
    <w:rsid w:val="0029328E"/>
  </w:style>
  <w:style w:type="character" w:customStyle="1" w:styleId="ZnakZnak6">
    <w:name w:val="Znak Znak6"/>
    <w:rsid w:val="00B61563"/>
    <w:rPr>
      <w:sz w:val="24"/>
      <w:lang w:val="sl-SI" w:eastAsia="sl-SI" w:bidi="ar-SA"/>
    </w:rPr>
  </w:style>
  <w:style w:type="paragraph" w:customStyle="1" w:styleId="Slog2">
    <w:name w:val="Slog2"/>
    <w:basedOn w:val="Telobesedila2"/>
    <w:rsid w:val="000B714A"/>
    <w:pPr>
      <w:jc w:val="both"/>
    </w:pPr>
    <w:rPr>
      <w:rFonts w:ascii="Times New Roman" w:hAnsi="Times New Roman"/>
      <w:b w:val="0"/>
      <w:color w:val="333300"/>
      <w:sz w:val="24"/>
      <w:szCs w:val="24"/>
    </w:rPr>
  </w:style>
  <w:style w:type="paragraph" w:customStyle="1" w:styleId="Slog3">
    <w:name w:val="Slog3"/>
    <w:basedOn w:val="Telobesedila"/>
    <w:rsid w:val="000B714A"/>
    <w:pPr>
      <w:kinsoku w:val="0"/>
      <w:overflowPunct w:val="0"/>
      <w:spacing w:before="147"/>
    </w:pPr>
    <w:rPr>
      <w:szCs w:val="24"/>
    </w:rPr>
  </w:style>
  <w:style w:type="character" w:customStyle="1" w:styleId="ZnakZnak7">
    <w:name w:val="Znak Znak7"/>
    <w:basedOn w:val="Privzetapisavaodstavka"/>
    <w:rsid w:val="00E161DE"/>
  </w:style>
  <w:style w:type="paragraph" w:customStyle="1" w:styleId="Telobesedila21">
    <w:name w:val="Telo besedila 21"/>
    <w:basedOn w:val="Navaden"/>
    <w:rsid w:val="00994EF2"/>
    <w:pPr>
      <w:suppressAutoHyphens/>
      <w:jc w:val="center"/>
    </w:pPr>
    <w:rPr>
      <w:rFonts w:ascii="Arial" w:hAnsi="Arial"/>
      <w:b/>
      <w:sz w:val="32"/>
      <w:szCs w:val="20"/>
      <w:lang w:eastAsia="ar-SA"/>
    </w:rPr>
  </w:style>
  <w:style w:type="character" w:styleId="Krepko">
    <w:name w:val="Strong"/>
    <w:uiPriority w:val="99"/>
    <w:qFormat/>
    <w:rsid w:val="00FF6836"/>
    <w:rPr>
      <w:rFonts w:cs="Times New Roman"/>
      <w:b/>
    </w:rPr>
  </w:style>
  <w:style w:type="paragraph" w:styleId="Naslov">
    <w:name w:val="Title"/>
    <w:basedOn w:val="Navaden"/>
    <w:link w:val="NaslovZnak"/>
    <w:qFormat/>
    <w:rsid w:val="00FF6836"/>
    <w:pPr>
      <w:jc w:val="center"/>
    </w:pPr>
    <w:rPr>
      <w:b/>
      <w:sz w:val="20"/>
      <w:szCs w:val="20"/>
      <w:lang w:eastAsia="en-US"/>
    </w:rPr>
  </w:style>
  <w:style w:type="character" w:customStyle="1" w:styleId="NaslovZnak">
    <w:name w:val="Naslov Znak"/>
    <w:link w:val="Naslov"/>
    <w:rsid w:val="00FF6836"/>
    <w:rPr>
      <w:b/>
      <w:lang w:eastAsia="en-US"/>
    </w:rPr>
  </w:style>
  <w:style w:type="paragraph" w:styleId="Brezrazmikov">
    <w:name w:val="No Spacing"/>
    <w:uiPriority w:val="1"/>
    <w:qFormat/>
    <w:rsid w:val="00FF6836"/>
    <w:rPr>
      <w:sz w:val="24"/>
      <w:szCs w:val="24"/>
    </w:rPr>
  </w:style>
  <w:style w:type="paragraph" w:customStyle="1" w:styleId="bodytext">
    <w:name w:val="bodytext"/>
    <w:basedOn w:val="Navaden"/>
    <w:uiPriority w:val="99"/>
    <w:rsid w:val="007C5017"/>
    <w:pPr>
      <w:spacing w:before="100" w:beforeAutospacing="1" w:after="100" w:afterAutospacing="1"/>
    </w:pPr>
  </w:style>
  <w:style w:type="paragraph" w:customStyle="1" w:styleId="n4">
    <w:name w:val="n4"/>
    <w:basedOn w:val="Navaden"/>
    <w:qFormat/>
    <w:rsid w:val="00C56F1A"/>
    <w:pPr>
      <w:numPr>
        <w:ilvl w:val="1"/>
        <w:numId w:val="12"/>
      </w:numPr>
      <w:spacing w:line="260" w:lineRule="exact"/>
      <w:jc w:val="both"/>
    </w:pPr>
    <w:rPr>
      <w:rFonts w:ascii="Arial" w:hAnsi="Arial"/>
      <w:sz w:val="20"/>
      <w:szCs w:val="20"/>
      <w:lang w:val="x-none" w:eastAsia="x-none"/>
    </w:rPr>
  </w:style>
  <w:style w:type="paragraph" w:customStyle="1" w:styleId="Telobesedila31">
    <w:name w:val="Telo besedila 31"/>
    <w:basedOn w:val="Navaden"/>
    <w:rsid w:val="00D812B3"/>
    <w:pPr>
      <w:widowControl w:val="0"/>
      <w:suppressAutoHyphens/>
      <w:autoSpaceDE w:val="0"/>
      <w:jc w:val="center"/>
    </w:pPr>
    <w:rPr>
      <w:rFonts w:ascii="Arial" w:hAnsi="Arial" w:cs="Arial"/>
      <w:b/>
      <w:sz w:val="32"/>
      <w:szCs w:val="20"/>
      <w:lang w:eastAsia="zh-CN"/>
    </w:rPr>
  </w:style>
  <w:style w:type="paragraph" w:customStyle="1" w:styleId="BodyText22">
    <w:name w:val="Body Text 22"/>
    <w:basedOn w:val="Navaden"/>
    <w:rsid w:val="0098722E"/>
    <w:pPr>
      <w:ind w:left="360"/>
      <w:jc w:val="both"/>
    </w:pPr>
    <w:rPr>
      <w:rFonts w:ascii="Arial" w:hAnsi="Arial"/>
      <w:sz w:val="22"/>
      <w:szCs w:val="20"/>
      <w:lang w:val="en-US"/>
    </w:rPr>
  </w:style>
  <w:style w:type="paragraph" w:customStyle="1" w:styleId="BodyText24">
    <w:name w:val="Body Text 24"/>
    <w:basedOn w:val="Navaden"/>
    <w:rsid w:val="005E1B19"/>
    <w:pPr>
      <w:ind w:left="360"/>
      <w:jc w:val="both"/>
    </w:pPr>
    <w:rPr>
      <w:rFonts w:ascii="Arial" w:hAnsi="Arial"/>
      <w:sz w:val="22"/>
      <w:szCs w:val="20"/>
      <w:lang w:val="en-US"/>
    </w:rPr>
  </w:style>
  <w:style w:type="paragraph" w:styleId="Napis">
    <w:name w:val="caption"/>
    <w:basedOn w:val="Navaden"/>
    <w:next w:val="Navaden"/>
    <w:qFormat/>
    <w:rsid w:val="00BF132B"/>
    <w:pPr>
      <w:keepNext/>
      <w:spacing w:before="240"/>
      <w:jc w:val="both"/>
    </w:pPr>
    <w:rPr>
      <w:rFonts w:ascii="Calibri" w:eastAsia="Calibri" w:hAnsi="Calibri"/>
      <w:b/>
      <w:bCs/>
      <w:color w:val="C00000"/>
      <w:sz w:val="22"/>
      <w:szCs w:val="22"/>
      <w:lang w:eastAsia="en-US"/>
    </w:rPr>
  </w:style>
  <w:style w:type="paragraph" w:customStyle="1" w:styleId="BodyText25">
    <w:name w:val="Body Text 25"/>
    <w:basedOn w:val="Navaden"/>
    <w:rsid w:val="00D134AF"/>
    <w:pPr>
      <w:ind w:left="360"/>
      <w:jc w:val="both"/>
    </w:pPr>
    <w:rPr>
      <w:rFonts w:ascii="Arial" w:hAnsi="Arial"/>
      <w:sz w:val="22"/>
      <w:szCs w:val="20"/>
      <w:lang w:val="en-US"/>
    </w:rPr>
  </w:style>
  <w:style w:type="paragraph" w:customStyle="1" w:styleId="Standard">
    <w:name w:val="Standard"/>
    <w:rsid w:val="008531B3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customStyle="1" w:styleId="Textbody">
    <w:name w:val="Text body"/>
    <w:basedOn w:val="Standard"/>
    <w:rsid w:val="008531B3"/>
    <w:pPr>
      <w:jc w:val="both"/>
    </w:pPr>
    <w:rPr>
      <w:szCs w:val="20"/>
    </w:rPr>
  </w:style>
  <w:style w:type="paragraph" w:customStyle="1" w:styleId="Tabela">
    <w:name w:val="Tabela"/>
    <w:basedOn w:val="Navaden"/>
    <w:rsid w:val="004E416D"/>
    <w:pPr>
      <w:widowControl w:val="0"/>
      <w:suppressAutoHyphens/>
      <w:autoSpaceDE w:val="0"/>
    </w:pPr>
    <w:rPr>
      <w:rFonts w:ascii="Verdana" w:eastAsia="Arial Unicode MS" w:hAnsi="Verdana"/>
      <w:kern w:val="1"/>
      <w:sz w:val="20"/>
    </w:rPr>
  </w:style>
  <w:style w:type="paragraph" w:customStyle="1" w:styleId="xl38">
    <w:name w:val="xl38"/>
    <w:basedOn w:val="Navaden"/>
    <w:rsid w:val="00F33855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character" w:styleId="SledenaHiperpovezava">
    <w:name w:val="FollowedHyperlink"/>
    <w:basedOn w:val="Privzetapisavaodstavka"/>
    <w:uiPriority w:val="99"/>
    <w:semiHidden/>
    <w:unhideWhenUsed/>
    <w:rsid w:val="000B187E"/>
    <w:rPr>
      <w:color w:val="800080"/>
      <w:u w:val="single"/>
    </w:rPr>
  </w:style>
  <w:style w:type="paragraph" w:customStyle="1" w:styleId="msonormal0">
    <w:name w:val="msonormal"/>
    <w:basedOn w:val="Navaden"/>
    <w:rsid w:val="000B187E"/>
    <w:pPr>
      <w:spacing w:before="100" w:beforeAutospacing="1" w:after="100" w:afterAutospacing="1"/>
    </w:pPr>
  </w:style>
  <w:style w:type="paragraph" w:customStyle="1" w:styleId="xl67">
    <w:name w:val="xl67"/>
    <w:basedOn w:val="Navaden"/>
    <w:rsid w:val="000B1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Navaden"/>
    <w:rsid w:val="000B1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Navaden"/>
    <w:rsid w:val="000B1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Navaden"/>
    <w:rsid w:val="000B1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b/>
      <w:bCs/>
    </w:rPr>
  </w:style>
  <w:style w:type="paragraph" w:customStyle="1" w:styleId="xl71">
    <w:name w:val="xl71"/>
    <w:basedOn w:val="Navaden"/>
    <w:rsid w:val="000B1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Navaden"/>
    <w:rsid w:val="000B1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Navaden"/>
    <w:rsid w:val="000B1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Navaden"/>
    <w:rsid w:val="000B1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b/>
      <w:bCs/>
    </w:rPr>
  </w:style>
  <w:style w:type="table" w:customStyle="1" w:styleId="Tabela-mrea1">
    <w:name w:val="Tabela - mreža1"/>
    <w:basedOn w:val="Navadnatabela"/>
    <w:next w:val="Tabelamrea"/>
    <w:uiPriority w:val="59"/>
    <w:rsid w:val="002554D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5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08832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04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47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666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954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0935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3851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9135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30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761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6796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E304946-A5E6-46D3-A140-6DAEDD879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SPLOŠNA BOLNIŠNICA CELJE</vt:lpstr>
    </vt:vector>
  </TitlesOfParts>
  <Company>SB Celje</Company>
  <LinksUpToDate>false</LinksUpToDate>
  <CharactersWithSpaces>1091</CharactersWithSpaces>
  <SharedDoc>false</SharedDoc>
  <HLinks>
    <vt:vector size="36" baseType="variant">
      <vt:variant>
        <vt:i4>4456557</vt:i4>
      </vt:variant>
      <vt:variant>
        <vt:i4>15</vt:i4>
      </vt:variant>
      <vt:variant>
        <vt:i4>0</vt:i4>
      </vt:variant>
      <vt:variant>
        <vt:i4>5</vt:i4>
      </vt:variant>
      <vt:variant>
        <vt:lpwstr>http://www.enarocanje.si/_ESPD/</vt:lpwstr>
      </vt:variant>
      <vt:variant>
        <vt:lpwstr/>
      </vt:variant>
      <vt:variant>
        <vt:i4>1048588</vt:i4>
      </vt:variant>
      <vt:variant>
        <vt:i4>12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6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3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0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SPLOŠNA BOLNIŠNICA CELJE</dc:title>
  <dc:creator>Vanja Herman</dc:creator>
  <cp:lastModifiedBy>Špeglič Sabina</cp:lastModifiedBy>
  <cp:revision>3</cp:revision>
  <cp:lastPrinted>2022-09-07T06:29:00Z</cp:lastPrinted>
  <dcterms:created xsi:type="dcterms:W3CDTF">2022-12-29T06:21:00Z</dcterms:created>
  <dcterms:modified xsi:type="dcterms:W3CDTF">2022-12-29T06:22:00Z</dcterms:modified>
</cp:coreProperties>
</file>